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2C422C" w:rsidRDefault="00482D89" w:rsidP="00482D89">
      <w:pPr>
        <w:jc w:val="right"/>
      </w:pPr>
    </w:p>
    <w:p w:rsidR="001475B1" w:rsidRPr="00EC6FF9" w:rsidRDefault="001475B1" w:rsidP="001475B1">
      <w:pPr>
        <w:pStyle w:val="2"/>
        <w:jc w:val="right"/>
        <w:rPr>
          <w:rFonts w:asciiTheme="minorHAnsi" w:hAnsiTheme="minorHAnsi"/>
          <w:smallCaps w:val="0"/>
          <w:sz w:val="24"/>
          <w:szCs w:val="24"/>
        </w:rPr>
      </w:pPr>
    </w:p>
    <w:p w:rsidR="00EC6FF9" w:rsidRDefault="00EC6FF9" w:rsidP="00482D89">
      <w:pPr>
        <w:pStyle w:val="2"/>
        <w:rPr>
          <w:rFonts w:asciiTheme="minorHAnsi" w:hAnsiTheme="minorHAnsi"/>
          <w:smallCaps w:val="0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EC6FF9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EC6FF9" w:rsidRPr="00EC6FF9" w:rsidRDefault="00EC6FF9" w:rsidP="00EC6FF9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EC6FF9" w:rsidRPr="00EC6FF9" w:rsidRDefault="00EC6FF9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1475B1">
        <w:t>24</w:t>
      </w:r>
      <w:r w:rsidR="00C34B3C">
        <w:t>.</w:t>
      </w:r>
      <w:r w:rsidR="001475B1">
        <w:t>04.</w:t>
      </w:r>
      <w:r w:rsidR="00C34B3C">
        <w:t>2020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EC6FF9">
        <w:t>64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C3140E" w:rsidRDefault="00732482" w:rsidP="00C34B3C">
      <w:pPr>
        <w:tabs>
          <w:tab w:val="left" w:pos="493"/>
        </w:tabs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>О</w:t>
      </w:r>
      <w:r w:rsidR="001475B1">
        <w:rPr>
          <w:spacing w:val="8"/>
          <w:sz w:val="26"/>
          <w:szCs w:val="26"/>
        </w:rPr>
        <w:t xml:space="preserve"> назначении публичных слушаний</w:t>
      </w:r>
      <w:r w:rsidR="00482D89" w:rsidRPr="008A48CB">
        <w:rPr>
          <w:spacing w:val="8"/>
          <w:sz w:val="26"/>
          <w:szCs w:val="26"/>
        </w:rPr>
        <w:t xml:space="preserve"> «Об исполнении </w:t>
      </w:r>
    </w:p>
    <w:p w:rsidR="00C3140E" w:rsidRDefault="00482D89" w:rsidP="00C34B3C">
      <w:pPr>
        <w:tabs>
          <w:tab w:val="left" w:pos="493"/>
        </w:tabs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 xml:space="preserve">бюджета </w:t>
      </w:r>
      <w:r w:rsidR="00C34B3C">
        <w:rPr>
          <w:spacing w:val="8"/>
          <w:sz w:val="26"/>
          <w:szCs w:val="26"/>
        </w:rPr>
        <w:t>муниципального образования «</w:t>
      </w:r>
      <w:proofErr w:type="spellStart"/>
      <w:r w:rsidRPr="008A48CB">
        <w:rPr>
          <w:spacing w:val="8"/>
          <w:sz w:val="26"/>
          <w:szCs w:val="26"/>
        </w:rPr>
        <w:t>Карачевско</w:t>
      </w:r>
      <w:r w:rsidR="001475B1">
        <w:rPr>
          <w:spacing w:val="8"/>
          <w:sz w:val="26"/>
          <w:szCs w:val="26"/>
        </w:rPr>
        <w:t>е</w:t>
      </w:r>
      <w:proofErr w:type="spellEnd"/>
    </w:p>
    <w:p w:rsidR="00482D89" w:rsidRPr="008A48CB" w:rsidRDefault="001475B1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городское поселение</w:t>
      </w:r>
      <w:r w:rsidR="00C34B3C">
        <w:rPr>
          <w:spacing w:val="8"/>
          <w:sz w:val="26"/>
          <w:szCs w:val="26"/>
        </w:rPr>
        <w:t>» за  2019</w:t>
      </w:r>
      <w:r>
        <w:rPr>
          <w:spacing w:val="8"/>
          <w:sz w:val="26"/>
          <w:szCs w:val="26"/>
        </w:rPr>
        <w:t xml:space="preserve"> год</w:t>
      </w:r>
      <w:r w:rsidR="00482D89"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="007C1CCD">
        <w:rPr>
          <w:sz w:val="26"/>
          <w:szCs w:val="26"/>
        </w:rPr>
        <w:t xml:space="preserve"> Уставом</w:t>
      </w:r>
      <w:r w:rsidRPr="008A48CB">
        <w:rPr>
          <w:sz w:val="26"/>
          <w:szCs w:val="26"/>
        </w:rPr>
        <w:t xml:space="preserve">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</w:t>
      </w:r>
      <w:r w:rsidR="004A21BE">
        <w:rPr>
          <w:spacing w:val="8"/>
          <w:sz w:val="26"/>
          <w:szCs w:val="26"/>
        </w:rPr>
        <w:t xml:space="preserve"> </w:t>
      </w:r>
      <w:r w:rsidR="00732482" w:rsidRPr="008A48CB">
        <w:rPr>
          <w:spacing w:val="8"/>
          <w:sz w:val="26"/>
          <w:szCs w:val="26"/>
        </w:rPr>
        <w:t>3-24</w:t>
      </w:r>
      <w:r w:rsidRPr="008A48CB">
        <w:rPr>
          <w:spacing w:val="8"/>
          <w:sz w:val="26"/>
          <w:szCs w:val="26"/>
        </w:rPr>
        <w:t xml:space="preserve"> (с учетом внесенных изменений),  </w:t>
      </w:r>
      <w:proofErr w:type="spellStart"/>
      <w:r w:rsidRPr="008A48CB">
        <w:rPr>
          <w:spacing w:val="8"/>
          <w:sz w:val="26"/>
          <w:szCs w:val="26"/>
        </w:rPr>
        <w:t>Карачевский</w:t>
      </w:r>
      <w:proofErr w:type="spellEnd"/>
      <w:r w:rsidRPr="008A48CB">
        <w:rPr>
          <w:spacing w:val="8"/>
          <w:sz w:val="26"/>
          <w:szCs w:val="26"/>
        </w:rPr>
        <w:t xml:space="preserve">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  <w:proofErr w:type="gramEnd"/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1475B1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r w:rsidR="00B021C9" w:rsidRPr="008A48CB">
        <w:rPr>
          <w:spacing w:val="8"/>
          <w:sz w:val="26"/>
          <w:szCs w:val="26"/>
        </w:rPr>
        <w:t>1.</w:t>
      </w:r>
      <w:r>
        <w:rPr>
          <w:spacing w:val="8"/>
          <w:sz w:val="26"/>
          <w:szCs w:val="26"/>
        </w:rPr>
        <w:t xml:space="preserve"> Назначить  публичные слушания с</w:t>
      </w:r>
      <w:r w:rsidR="004A21BE">
        <w:rPr>
          <w:spacing w:val="8"/>
          <w:sz w:val="26"/>
          <w:szCs w:val="26"/>
        </w:rPr>
        <w:t xml:space="preserve"> 13 мая по 20 мая 2020 года </w:t>
      </w:r>
      <w:proofErr w:type="gramStart"/>
      <w:r w:rsidR="004A21BE">
        <w:rPr>
          <w:spacing w:val="8"/>
          <w:sz w:val="26"/>
          <w:szCs w:val="26"/>
        </w:rPr>
        <w:t xml:space="preserve">включительно в электронной форме на сайте администрации </w:t>
      </w:r>
      <w:proofErr w:type="spellStart"/>
      <w:r w:rsidR="004A21BE">
        <w:rPr>
          <w:spacing w:val="8"/>
          <w:sz w:val="26"/>
          <w:szCs w:val="26"/>
        </w:rPr>
        <w:t>Карачевского</w:t>
      </w:r>
      <w:proofErr w:type="spellEnd"/>
      <w:r w:rsidR="004A21BE">
        <w:rPr>
          <w:spacing w:val="8"/>
          <w:sz w:val="26"/>
          <w:szCs w:val="26"/>
        </w:rPr>
        <w:t xml:space="preserve"> района по годовому отчету об исполнении бюджета муниципального образования «</w:t>
      </w:r>
      <w:proofErr w:type="spellStart"/>
      <w:r w:rsidR="004A21BE">
        <w:rPr>
          <w:spacing w:val="8"/>
          <w:sz w:val="26"/>
          <w:szCs w:val="26"/>
        </w:rPr>
        <w:t>Карачевское</w:t>
      </w:r>
      <w:proofErr w:type="spellEnd"/>
      <w:r w:rsidR="004A21BE">
        <w:rPr>
          <w:spacing w:val="8"/>
          <w:sz w:val="26"/>
          <w:szCs w:val="26"/>
        </w:rPr>
        <w:t xml:space="preserve"> городское поселение» за 2019 год </w:t>
      </w:r>
      <w:r w:rsidR="00C34B3C">
        <w:rPr>
          <w:spacing w:val="8"/>
          <w:sz w:val="26"/>
          <w:szCs w:val="26"/>
        </w:rPr>
        <w:t>по доходам в сумме 111 573 331</w:t>
      </w:r>
      <w:r w:rsidR="00F506E3">
        <w:rPr>
          <w:spacing w:val="8"/>
          <w:sz w:val="26"/>
          <w:szCs w:val="26"/>
        </w:rPr>
        <w:t xml:space="preserve"> </w:t>
      </w:r>
      <w:r w:rsidR="00C34B3C">
        <w:rPr>
          <w:spacing w:val="8"/>
          <w:sz w:val="26"/>
          <w:szCs w:val="26"/>
        </w:rPr>
        <w:t>рублей 29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8A48CB">
        <w:rPr>
          <w:spacing w:val="8"/>
          <w:sz w:val="26"/>
          <w:szCs w:val="26"/>
        </w:rPr>
        <w:t xml:space="preserve">, по расходам в сумме </w:t>
      </w:r>
      <w:r w:rsidR="00C34B3C">
        <w:rPr>
          <w:spacing w:val="8"/>
          <w:sz w:val="26"/>
          <w:szCs w:val="26"/>
        </w:rPr>
        <w:t>106 839 412 рублей 26</w:t>
      </w:r>
      <w:r w:rsidR="008A48CB">
        <w:rPr>
          <w:spacing w:val="8"/>
          <w:sz w:val="26"/>
          <w:szCs w:val="26"/>
        </w:rPr>
        <w:t xml:space="preserve">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8A48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C34B3C">
        <w:rPr>
          <w:spacing w:val="8"/>
          <w:sz w:val="26"/>
          <w:szCs w:val="26"/>
        </w:rPr>
        <w:t>мме  4 733 919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C34B3C">
        <w:rPr>
          <w:spacing w:val="8"/>
          <w:sz w:val="26"/>
          <w:szCs w:val="26"/>
        </w:rPr>
        <w:t>03</w:t>
      </w:r>
      <w:r w:rsidR="00B021C9" w:rsidRPr="008A48CB">
        <w:rPr>
          <w:spacing w:val="8"/>
          <w:sz w:val="26"/>
          <w:szCs w:val="26"/>
        </w:rPr>
        <w:t xml:space="preserve"> копеек,  и</w:t>
      </w:r>
      <w:proofErr w:type="gramEnd"/>
      <w:r w:rsidR="00B021C9" w:rsidRPr="008A48CB">
        <w:rPr>
          <w:spacing w:val="8"/>
          <w:sz w:val="26"/>
          <w:szCs w:val="26"/>
        </w:rPr>
        <w:t xml:space="preserve">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</w:t>
      </w:r>
      <w:r w:rsidR="00C34B3C">
        <w:rPr>
          <w:spacing w:val="8"/>
          <w:sz w:val="26"/>
          <w:szCs w:val="26"/>
        </w:rPr>
        <w:t>за 2019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</w:t>
      </w:r>
      <w:r w:rsidR="00D3641D">
        <w:rPr>
          <w:spacing w:val="8"/>
          <w:sz w:val="26"/>
          <w:szCs w:val="26"/>
        </w:rPr>
        <w:t>иложению  №1</w:t>
      </w:r>
      <w:r w:rsidRPr="008A48CB">
        <w:rPr>
          <w:spacing w:val="8"/>
          <w:sz w:val="26"/>
          <w:szCs w:val="26"/>
        </w:rPr>
        <w:t>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Pr="008A48CB">
        <w:rPr>
          <w:spacing w:val="8"/>
          <w:sz w:val="26"/>
          <w:szCs w:val="26"/>
        </w:rPr>
        <w:t xml:space="preserve"> за 201</w:t>
      </w:r>
      <w:r w:rsidR="00C34B3C">
        <w:rPr>
          <w:spacing w:val="8"/>
          <w:sz w:val="26"/>
          <w:szCs w:val="26"/>
        </w:rPr>
        <w:t>9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C34B3C">
        <w:rPr>
          <w:spacing w:val="8"/>
          <w:sz w:val="26"/>
          <w:szCs w:val="26"/>
        </w:rPr>
        <w:t>9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>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муниципального образования «Карачевского</w:t>
      </w:r>
      <w:r w:rsidR="00B021C9" w:rsidRPr="008A48CB">
        <w:rPr>
          <w:spacing w:val="8"/>
          <w:sz w:val="26"/>
          <w:szCs w:val="26"/>
        </w:rPr>
        <w:t xml:space="preserve"> городского поселения</w:t>
      </w:r>
      <w:r w:rsidR="003D3B4D">
        <w:rPr>
          <w:spacing w:val="8"/>
          <w:sz w:val="26"/>
          <w:szCs w:val="26"/>
        </w:rPr>
        <w:t>»</w:t>
      </w:r>
      <w:r w:rsidR="00B021C9" w:rsidRPr="008A48CB">
        <w:rPr>
          <w:spacing w:val="8"/>
          <w:sz w:val="26"/>
          <w:szCs w:val="26"/>
        </w:rPr>
        <w:t xml:space="preserve"> за 201</w:t>
      </w:r>
      <w:r w:rsidR="00C34B3C">
        <w:rPr>
          <w:spacing w:val="8"/>
          <w:sz w:val="26"/>
          <w:szCs w:val="26"/>
        </w:rPr>
        <w:t>9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D3641D">
        <w:rPr>
          <w:spacing w:val="8"/>
          <w:sz w:val="26"/>
          <w:szCs w:val="26"/>
        </w:rPr>
        <w:t>.</w:t>
      </w:r>
    </w:p>
    <w:p w:rsidR="00D3641D" w:rsidRDefault="00D3641D" w:rsidP="00D3641D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927E3B">
        <w:rPr>
          <w:sz w:val="26"/>
          <w:szCs w:val="26"/>
        </w:rPr>
        <w:t xml:space="preserve">. Утвердить </w:t>
      </w:r>
      <w:r>
        <w:rPr>
          <w:sz w:val="26"/>
          <w:szCs w:val="26"/>
        </w:rPr>
        <w:t xml:space="preserve">оргкомитет по проведению </w:t>
      </w:r>
      <w:r w:rsidRPr="00927E3B">
        <w:rPr>
          <w:sz w:val="26"/>
          <w:szCs w:val="26"/>
        </w:rPr>
        <w:t>публичных слушаний по</w:t>
      </w:r>
      <w:r>
        <w:rPr>
          <w:sz w:val="26"/>
          <w:szCs w:val="26"/>
        </w:rPr>
        <w:t xml:space="preserve"> данному</w:t>
      </w:r>
      <w:r w:rsidRPr="00927E3B">
        <w:rPr>
          <w:sz w:val="26"/>
          <w:szCs w:val="26"/>
        </w:rPr>
        <w:t xml:space="preserve"> вопросу</w:t>
      </w:r>
      <w:r>
        <w:rPr>
          <w:sz w:val="26"/>
          <w:szCs w:val="26"/>
        </w:rPr>
        <w:t xml:space="preserve"> в следующем</w:t>
      </w:r>
      <w:r w:rsidRPr="00927E3B">
        <w:rPr>
          <w:sz w:val="26"/>
          <w:szCs w:val="26"/>
        </w:rPr>
        <w:t xml:space="preserve"> составе: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1. </w:t>
      </w:r>
      <w:r>
        <w:rPr>
          <w:bCs/>
          <w:sz w:val="26"/>
          <w:szCs w:val="26"/>
        </w:rPr>
        <w:t>Николаева М.А.</w:t>
      </w:r>
      <w:r w:rsidRPr="00927E3B">
        <w:rPr>
          <w:bCs/>
          <w:sz w:val="26"/>
          <w:szCs w:val="26"/>
        </w:rPr>
        <w:t xml:space="preserve"> – глава города Карачева</w:t>
      </w:r>
      <w:r>
        <w:rPr>
          <w:bCs/>
          <w:sz w:val="26"/>
          <w:szCs w:val="26"/>
        </w:rPr>
        <w:t>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2. </w:t>
      </w:r>
      <w:proofErr w:type="spellStart"/>
      <w:r>
        <w:rPr>
          <w:bCs/>
          <w:sz w:val="26"/>
          <w:szCs w:val="26"/>
        </w:rPr>
        <w:t>Анисин</w:t>
      </w:r>
      <w:proofErr w:type="spellEnd"/>
      <w:r>
        <w:rPr>
          <w:bCs/>
          <w:sz w:val="26"/>
          <w:szCs w:val="26"/>
        </w:rPr>
        <w:t xml:space="preserve"> В.А.</w:t>
      </w:r>
      <w:r w:rsidRPr="00927E3B">
        <w:rPr>
          <w:bCs/>
          <w:sz w:val="26"/>
          <w:szCs w:val="26"/>
        </w:rPr>
        <w:t xml:space="preserve"> – председатель постоянной комиссии городского Совета по бюджету, собственности и налоговой политике;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3. </w:t>
      </w:r>
      <w:proofErr w:type="spellStart"/>
      <w:r w:rsidRPr="00927E3B">
        <w:rPr>
          <w:bCs/>
          <w:sz w:val="26"/>
          <w:szCs w:val="26"/>
        </w:rPr>
        <w:t>Седыкин</w:t>
      </w:r>
      <w:proofErr w:type="spellEnd"/>
      <w:r w:rsidRPr="00927E3B">
        <w:rPr>
          <w:bCs/>
          <w:sz w:val="26"/>
          <w:szCs w:val="26"/>
        </w:rPr>
        <w:t xml:space="preserve"> А.Н. – председатель постоянной комиссии городского Совета по </w:t>
      </w:r>
      <w:r w:rsidR="009A15CB">
        <w:rPr>
          <w:bCs/>
          <w:sz w:val="26"/>
          <w:szCs w:val="26"/>
        </w:rPr>
        <w:t>экономической политике, промышленности, транспорту, строительству, жилищно-коммунальному хозяйству и предпринимательству</w:t>
      </w:r>
      <w:r w:rsidRPr="00927E3B">
        <w:rPr>
          <w:bCs/>
          <w:sz w:val="26"/>
          <w:szCs w:val="26"/>
        </w:rPr>
        <w:t>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4. </w:t>
      </w:r>
      <w:proofErr w:type="spellStart"/>
      <w:r>
        <w:rPr>
          <w:bCs/>
          <w:sz w:val="26"/>
          <w:szCs w:val="26"/>
        </w:rPr>
        <w:t>Братяков</w:t>
      </w:r>
      <w:proofErr w:type="spellEnd"/>
      <w:r>
        <w:rPr>
          <w:bCs/>
          <w:sz w:val="26"/>
          <w:szCs w:val="26"/>
        </w:rPr>
        <w:t xml:space="preserve"> Ю.А.</w:t>
      </w:r>
      <w:r w:rsidRPr="00927E3B">
        <w:rPr>
          <w:bCs/>
          <w:sz w:val="26"/>
          <w:szCs w:val="26"/>
        </w:rPr>
        <w:t xml:space="preserve"> - председатель постоянной комиссии городского Совета по социальным вопросам;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5. </w:t>
      </w:r>
      <w:proofErr w:type="spellStart"/>
      <w:r>
        <w:rPr>
          <w:bCs/>
          <w:sz w:val="26"/>
          <w:szCs w:val="26"/>
        </w:rPr>
        <w:t>Меткин</w:t>
      </w:r>
      <w:proofErr w:type="spellEnd"/>
      <w:r>
        <w:rPr>
          <w:bCs/>
          <w:sz w:val="26"/>
          <w:szCs w:val="26"/>
        </w:rPr>
        <w:t xml:space="preserve"> Э.Г.</w:t>
      </w:r>
      <w:r w:rsidRPr="00927E3B">
        <w:rPr>
          <w:bCs/>
          <w:sz w:val="26"/>
          <w:szCs w:val="26"/>
        </w:rPr>
        <w:t xml:space="preserve"> – председатель постоянной комиссии городского Совета по местному самоуправлению;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>6. Краев Игорь Владимирович – первый заместитель главы администрации района (по согласованию);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7. Трошина В.А. – </w:t>
      </w:r>
      <w:proofErr w:type="spellStart"/>
      <w:r w:rsidRPr="00927E3B">
        <w:rPr>
          <w:bCs/>
          <w:sz w:val="26"/>
          <w:szCs w:val="26"/>
        </w:rPr>
        <w:t>зам</w:t>
      </w:r>
      <w:proofErr w:type="gramStart"/>
      <w:r w:rsidRPr="00927E3B">
        <w:rPr>
          <w:bCs/>
          <w:sz w:val="26"/>
          <w:szCs w:val="26"/>
        </w:rPr>
        <w:t>.н</w:t>
      </w:r>
      <w:proofErr w:type="gramEnd"/>
      <w:r w:rsidRPr="00927E3B">
        <w:rPr>
          <w:bCs/>
          <w:sz w:val="26"/>
          <w:szCs w:val="26"/>
        </w:rPr>
        <w:t>ачальника</w:t>
      </w:r>
      <w:proofErr w:type="spellEnd"/>
      <w:r w:rsidRPr="00927E3B">
        <w:rPr>
          <w:bCs/>
          <w:sz w:val="26"/>
          <w:szCs w:val="26"/>
        </w:rPr>
        <w:t xml:space="preserve"> финансового отдела администрации района (по согласованию);</w:t>
      </w:r>
    </w:p>
    <w:p w:rsidR="00D3641D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bCs/>
          <w:sz w:val="26"/>
          <w:szCs w:val="26"/>
        </w:rPr>
        <w:t xml:space="preserve">8. </w:t>
      </w:r>
      <w:proofErr w:type="gramStart"/>
      <w:r w:rsidRPr="00927E3B">
        <w:rPr>
          <w:bCs/>
          <w:sz w:val="26"/>
          <w:szCs w:val="26"/>
        </w:rPr>
        <w:t>Романовская</w:t>
      </w:r>
      <w:proofErr w:type="gramEnd"/>
      <w:r w:rsidRPr="00927E3B">
        <w:rPr>
          <w:bCs/>
          <w:sz w:val="26"/>
          <w:szCs w:val="26"/>
        </w:rPr>
        <w:t xml:space="preserve"> Л.А. – начальник отдела бюджетного учета и отчетности администрации района (по согласованию);</w:t>
      </w:r>
    </w:p>
    <w:p w:rsidR="00D3641D" w:rsidRPr="00927E3B" w:rsidRDefault="00D3641D" w:rsidP="00D3641D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927E3B">
        <w:rPr>
          <w:sz w:val="26"/>
          <w:szCs w:val="26"/>
        </w:rPr>
        <w:t>9</w:t>
      </w:r>
      <w:r w:rsidRPr="00927E3B">
        <w:rPr>
          <w:bCs/>
          <w:sz w:val="26"/>
          <w:szCs w:val="26"/>
        </w:rPr>
        <w:t xml:space="preserve">. </w:t>
      </w:r>
      <w:proofErr w:type="spellStart"/>
      <w:r w:rsidRPr="00927E3B">
        <w:rPr>
          <w:bCs/>
          <w:sz w:val="26"/>
          <w:szCs w:val="26"/>
        </w:rPr>
        <w:t>Первушова</w:t>
      </w:r>
      <w:proofErr w:type="spellEnd"/>
      <w:r w:rsidRPr="00927E3B">
        <w:rPr>
          <w:bCs/>
          <w:sz w:val="26"/>
          <w:szCs w:val="26"/>
        </w:rPr>
        <w:t xml:space="preserve"> В.И. - ведущий специалист городского Совета народных депутатов.</w:t>
      </w:r>
    </w:p>
    <w:p w:rsidR="00D3641D" w:rsidRPr="008A48CB" w:rsidRDefault="00700A8C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</w:p>
    <w:p w:rsidR="00700A8C" w:rsidRDefault="00700A8C" w:rsidP="00482D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  Опубликовать извещение о назначении публичных слушаний по годовому отчету об исполнении бюджета муниципального образования «</w:t>
      </w:r>
      <w:proofErr w:type="spellStart"/>
      <w:r>
        <w:rPr>
          <w:sz w:val="26"/>
          <w:szCs w:val="26"/>
        </w:rPr>
        <w:t>Карачевское</w:t>
      </w:r>
      <w:proofErr w:type="spellEnd"/>
      <w:r>
        <w:rPr>
          <w:sz w:val="26"/>
          <w:szCs w:val="26"/>
        </w:rPr>
        <w:t xml:space="preserve"> городское поселение» за 2019 год в Сборнике муниципальных  правовых актов МО «</w:t>
      </w:r>
      <w:proofErr w:type="spellStart"/>
      <w:r>
        <w:rPr>
          <w:sz w:val="26"/>
          <w:szCs w:val="26"/>
        </w:rPr>
        <w:t>Карачевское</w:t>
      </w:r>
      <w:proofErr w:type="spellEnd"/>
      <w:r>
        <w:rPr>
          <w:sz w:val="26"/>
          <w:szCs w:val="26"/>
        </w:rPr>
        <w:t xml:space="preserve"> городское поселение» и на официальных сайтах </w:t>
      </w:r>
      <w:proofErr w:type="spellStart"/>
      <w:r>
        <w:rPr>
          <w:sz w:val="26"/>
          <w:szCs w:val="26"/>
        </w:rPr>
        <w:t>Карачевского</w:t>
      </w:r>
      <w:proofErr w:type="spellEnd"/>
      <w:r>
        <w:rPr>
          <w:sz w:val="26"/>
          <w:szCs w:val="26"/>
        </w:rPr>
        <w:t xml:space="preserve"> городского Совета народных депутатов и администрации </w:t>
      </w:r>
      <w:proofErr w:type="spellStart"/>
      <w:r>
        <w:rPr>
          <w:sz w:val="26"/>
          <w:szCs w:val="26"/>
        </w:rPr>
        <w:t>Карачевского</w:t>
      </w:r>
      <w:proofErr w:type="spellEnd"/>
      <w:r>
        <w:rPr>
          <w:sz w:val="26"/>
          <w:szCs w:val="26"/>
        </w:rPr>
        <w:t xml:space="preserve"> района (</w:t>
      </w:r>
      <w:r w:rsidR="00C20F4F">
        <w:rPr>
          <w:sz w:val="26"/>
          <w:szCs w:val="26"/>
        </w:rPr>
        <w:t>те</w:t>
      </w:r>
      <w:proofErr w:type="gramStart"/>
      <w:r w:rsidR="00C20F4F">
        <w:rPr>
          <w:sz w:val="26"/>
          <w:szCs w:val="26"/>
        </w:rPr>
        <w:t xml:space="preserve">кст </w:t>
      </w:r>
      <w:r>
        <w:rPr>
          <w:sz w:val="26"/>
          <w:szCs w:val="26"/>
        </w:rPr>
        <w:t>пр</w:t>
      </w:r>
      <w:proofErr w:type="gramEnd"/>
      <w:r>
        <w:rPr>
          <w:sz w:val="26"/>
          <w:szCs w:val="26"/>
        </w:rPr>
        <w:t>илагается).</w:t>
      </w:r>
    </w:p>
    <w:p w:rsidR="00482D89" w:rsidRPr="008A48CB" w:rsidRDefault="00700A8C" w:rsidP="00482D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32482" w:rsidRPr="008A48CB">
        <w:rPr>
          <w:sz w:val="26"/>
          <w:szCs w:val="26"/>
        </w:rPr>
        <w:t>. Данное решение опубликовать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</w:t>
      </w:r>
      <w:r w:rsidR="007776BB" w:rsidRPr="008A48CB">
        <w:rPr>
          <w:spacing w:val="8"/>
          <w:sz w:val="26"/>
          <w:szCs w:val="26"/>
        </w:rPr>
        <w:t xml:space="preserve"> официальном</w:t>
      </w:r>
      <w:r w:rsidR="00482D89" w:rsidRPr="008A48CB">
        <w:rPr>
          <w:spacing w:val="8"/>
          <w:sz w:val="26"/>
          <w:szCs w:val="26"/>
        </w:rPr>
        <w:t xml:space="preserve"> сайте Карачевского городского Совета народных депутатов</w:t>
      </w:r>
      <w:r w:rsidR="00482D89" w:rsidRPr="008A48CB">
        <w:rPr>
          <w:sz w:val="26"/>
          <w:szCs w:val="26"/>
        </w:rPr>
        <w:t>.</w:t>
      </w:r>
    </w:p>
    <w:p w:rsidR="00C20F4F" w:rsidRDefault="00C20F4F" w:rsidP="00B021C9">
      <w:pPr>
        <w:jc w:val="both"/>
        <w:rPr>
          <w:spacing w:val="8"/>
          <w:sz w:val="26"/>
          <w:szCs w:val="26"/>
        </w:rPr>
      </w:pPr>
    </w:p>
    <w:p w:rsidR="00C20F4F" w:rsidRDefault="00C20F4F" w:rsidP="00B021C9">
      <w:pPr>
        <w:jc w:val="both"/>
        <w:rPr>
          <w:spacing w:val="8"/>
          <w:sz w:val="26"/>
          <w:szCs w:val="26"/>
        </w:rPr>
      </w:pP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8A48CB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 xml:space="preserve">Глава города Карачева </w:t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ab/>
      </w:r>
      <w:r w:rsidR="009A15CB">
        <w:rPr>
          <w:b/>
          <w:spacing w:val="8"/>
          <w:sz w:val="26"/>
          <w:szCs w:val="26"/>
        </w:rPr>
        <w:tab/>
      </w:r>
      <w:proofErr w:type="spellStart"/>
      <w:r w:rsidR="00C34B3C">
        <w:rPr>
          <w:b/>
          <w:spacing w:val="8"/>
          <w:sz w:val="26"/>
          <w:szCs w:val="26"/>
        </w:rPr>
        <w:t>М.А.Николаева</w:t>
      </w:r>
      <w:proofErr w:type="spellEnd"/>
    </w:p>
    <w:p w:rsidR="00C20F4F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p w:rsidR="00C20F4F" w:rsidRDefault="00C20F4F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p w:rsidR="00252EF0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20F4F" w:rsidRDefault="00C20F4F" w:rsidP="00C20F4F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</w:p>
    <w:p w:rsidR="00C20F4F" w:rsidRPr="00C20F4F" w:rsidRDefault="00C20F4F" w:rsidP="00C20F4F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ИЗВЕЩЕНИЕ</w:t>
      </w:r>
    </w:p>
    <w:p w:rsidR="00C20F4F" w:rsidRDefault="00C20F4F" w:rsidP="00C20F4F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 в электронной форме</w:t>
      </w:r>
    </w:p>
    <w:p w:rsidR="00C20F4F" w:rsidRDefault="00C20F4F" w:rsidP="00C20F4F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по годовому отчету об исполнении бюджета муниципального образования «</w:t>
      </w:r>
      <w:proofErr w:type="spellStart"/>
      <w:r>
        <w:rPr>
          <w:spacing w:val="8"/>
          <w:sz w:val="26"/>
          <w:szCs w:val="26"/>
        </w:rPr>
        <w:t>Карачевское</w:t>
      </w:r>
      <w:proofErr w:type="spellEnd"/>
      <w:r>
        <w:rPr>
          <w:spacing w:val="8"/>
          <w:sz w:val="26"/>
          <w:szCs w:val="26"/>
        </w:rPr>
        <w:t xml:space="preserve"> городское поселение» за 2019 год</w:t>
      </w:r>
    </w:p>
    <w:p w:rsidR="00C20F4F" w:rsidRDefault="00C20F4F" w:rsidP="00C20F4F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</w:p>
    <w:p w:rsidR="009A15CB" w:rsidRDefault="009A15CB" w:rsidP="00C20F4F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</w:p>
    <w:p w:rsidR="00510BB3" w:rsidRDefault="00C20F4F" w:rsidP="00510BB3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Годовой отчет об исполнении бюджета муниципального образования «</w:t>
      </w:r>
      <w:proofErr w:type="spellStart"/>
      <w:r>
        <w:rPr>
          <w:spacing w:val="8"/>
          <w:sz w:val="26"/>
          <w:szCs w:val="26"/>
        </w:rPr>
        <w:t>Карачевское</w:t>
      </w:r>
      <w:proofErr w:type="spellEnd"/>
      <w:r>
        <w:rPr>
          <w:spacing w:val="8"/>
          <w:sz w:val="26"/>
          <w:szCs w:val="26"/>
        </w:rPr>
        <w:t xml:space="preserve"> городское поселение» за 2019 год и решение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</w:t>
      </w:r>
      <w:r w:rsidR="00510BB3">
        <w:rPr>
          <w:spacing w:val="8"/>
          <w:sz w:val="26"/>
          <w:szCs w:val="26"/>
        </w:rPr>
        <w:t xml:space="preserve"> о назначении публичных слушаний</w:t>
      </w:r>
      <w:r w:rsidR="00510BB3" w:rsidRPr="008A48CB">
        <w:rPr>
          <w:spacing w:val="8"/>
          <w:sz w:val="26"/>
          <w:szCs w:val="26"/>
        </w:rPr>
        <w:t xml:space="preserve"> «Об исполнении бюджета </w:t>
      </w:r>
      <w:r w:rsidR="00510BB3">
        <w:rPr>
          <w:spacing w:val="8"/>
          <w:sz w:val="26"/>
          <w:szCs w:val="26"/>
        </w:rPr>
        <w:t>муниципального образования «</w:t>
      </w:r>
      <w:proofErr w:type="spellStart"/>
      <w:r w:rsidR="00510BB3" w:rsidRPr="008A48CB">
        <w:rPr>
          <w:spacing w:val="8"/>
          <w:sz w:val="26"/>
          <w:szCs w:val="26"/>
        </w:rPr>
        <w:t>Карачевско</w:t>
      </w:r>
      <w:r w:rsidR="00510BB3">
        <w:rPr>
          <w:spacing w:val="8"/>
          <w:sz w:val="26"/>
          <w:szCs w:val="26"/>
        </w:rPr>
        <w:t>е</w:t>
      </w:r>
      <w:proofErr w:type="spellEnd"/>
    </w:p>
    <w:p w:rsidR="00510BB3" w:rsidRDefault="00510BB3" w:rsidP="00510BB3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городское поселение» за  2019 год</w:t>
      </w:r>
      <w:r w:rsidRPr="008A48CB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 xml:space="preserve">от 24.04.2020г. размещены на официальных сайтах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района: (</w:t>
      </w:r>
      <w:hyperlink r:id="rId7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</w:t>
        </w:r>
        <w:r w:rsidRPr="00510BB3">
          <w:rPr>
            <w:rStyle w:val="af7"/>
            <w:spacing w:val="8"/>
            <w:sz w:val="26"/>
            <w:szCs w:val="26"/>
          </w:rPr>
          <w:t>//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510BB3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</w:hyperlink>
      <w:r w:rsidRPr="00510BB3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 xml:space="preserve">в разделе «Бюджет городского поселения\ Исполнение бюджета» 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депутатов: (</w:t>
      </w:r>
      <w:proofErr w:type="spellStart"/>
      <w:r w:rsidR="008724AE">
        <w:rPr>
          <w:spacing w:val="8"/>
          <w:sz w:val="26"/>
          <w:szCs w:val="26"/>
          <w:lang w:val="en-US"/>
        </w:rPr>
        <w:t>wwwqors</w:t>
      </w:r>
      <w:r w:rsidR="009A15CB">
        <w:rPr>
          <w:spacing w:val="8"/>
          <w:sz w:val="26"/>
          <w:szCs w:val="26"/>
          <w:lang w:val="en-US"/>
        </w:rPr>
        <w:t>ovet</w:t>
      </w:r>
      <w:proofErr w:type="spellEnd"/>
      <w:r w:rsidR="009A15CB" w:rsidRPr="009A15CB">
        <w:rPr>
          <w:spacing w:val="8"/>
          <w:sz w:val="26"/>
          <w:szCs w:val="26"/>
        </w:rPr>
        <w:t>.</w:t>
      </w:r>
      <w:proofErr w:type="spellStart"/>
      <w:r w:rsidR="009A15CB">
        <w:rPr>
          <w:spacing w:val="8"/>
          <w:sz w:val="26"/>
          <w:szCs w:val="26"/>
          <w:lang w:val="en-US"/>
        </w:rPr>
        <w:t>ru</w:t>
      </w:r>
      <w:proofErr w:type="spellEnd"/>
      <w:r w:rsidR="009A15CB" w:rsidRPr="009A15CB">
        <w:rPr>
          <w:spacing w:val="8"/>
          <w:sz w:val="26"/>
          <w:szCs w:val="26"/>
        </w:rPr>
        <w:t xml:space="preserve">) </w:t>
      </w:r>
      <w:r w:rsidR="009A15CB">
        <w:rPr>
          <w:spacing w:val="8"/>
          <w:sz w:val="26"/>
          <w:szCs w:val="26"/>
        </w:rPr>
        <w:t>в разделе «Законодательство».</w:t>
      </w:r>
    </w:p>
    <w:p w:rsidR="009A15CB" w:rsidRDefault="009A15CB" w:rsidP="00510BB3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Дата проведения публичных слушаний: 13-20 мая 2020 года включительно.</w:t>
      </w:r>
    </w:p>
    <w:p w:rsidR="009A15CB" w:rsidRDefault="009A15CB" w:rsidP="00510BB3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электронном виде направлять на САЙТ АДМИНИСТРАЦИИ КАРАЧЕВСКОГО РАЙОНА </w:t>
      </w:r>
      <w:r w:rsidRPr="009A15CB">
        <w:rPr>
          <w:spacing w:val="8"/>
          <w:sz w:val="26"/>
          <w:szCs w:val="26"/>
        </w:rPr>
        <w:t>(</w:t>
      </w:r>
      <w:hyperlink r:id="rId8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://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internet</w:t>
        </w:r>
        <w:r w:rsidRPr="009A15CB">
          <w:rPr>
            <w:rStyle w:val="af7"/>
            <w:spacing w:val="8"/>
            <w:sz w:val="26"/>
            <w:szCs w:val="26"/>
          </w:rPr>
          <w:t>-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priemnaya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Интернет-приемную.</w:t>
      </w:r>
    </w:p>
    <w:p w:rsidR="009A15CB" w:rsidRDefault="009A15CB" w:rsidP="00510BB3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письменном виде направлять по адресу: 242500, Брянская область, </w:t>
      </w:r>
      <w:proofErr w:type="spellStart"/>
      <w:r>
        <w:rPr>
          <w:spacing w:val="8"/>
          <w:sz w:val="26"/>
          <w:szCs w:val="26"/>
        </w:rPr>
        <w:t>г</w:t>
      </w:r>
      <w:proofErr w:type="gramStart"/>
      <w:r>
        <w:rPr>
          <w:spacing w:val="8"/>
          <w:sz w:val="26"/>
          <w:szCs w:val="26"/>
        </w:rPr>
        <w:t>.К</w:t>
      </w:r>
      <w:proofErr w:type="gramEnd"/>
      <w:r>
        <w:rPr>
          <w:spacing w:val="8"/>
          <w:sz w:val="26"/>
          <w:szCs w:val="26"/>
        </w:rPr>
        <w:t>арачев</w:t>
      </w:r>
      <w:proofErr w:type="spellEnd"/>
      <w:r>
        <w:rPr>
          <w:spacing w:val="8"/>
          <w:sz w:val="26"/>
          <w:szCs w:val="26"/>
        </w:rPr>
        <w:t xml:space="preserve">, улица Советская, 64, </w:t>
      </w:r>
      <w:r w:rsidR="00EC6FF9">
        <w:rPr>
          <w:spacing w:val="8"/>
          <w:sz w:val="26"/>
          <w:szCs w:val="26"/>
        </w:rPr>
        <w:t>финансовый</w:t>
      </w:r>
      <w:r>
        <w:rPr>
          <w:spacing w:val="8"/>
          <w:sz w:val="26"/>
          <w:szCs w:val="26"/>
        </w:rPr>
        <w:t xml:space="preserve"> отдел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района.</w:t>
      </w:r>
    </w:p>
    <w:p w:rsidR="009A15CB" w:rsidRPr="009A15CB" w:rsidRDefault="009A15CB" w:rsidP="00510BB3">
      <w:pPr>
        <w:tabs>
          <w:tab w:val="left" w:pos="493"/>
        </w:tabs>
        <w:jc w:val="both"/>
        <w:rPr>
          <w:spacing w:val="8"/>
          <w:sz w:val="26"/>
          <w:szCs w:val="26"/>
        </w:rPr>
      </w:pPr>
    </w:p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pPr w:leftFromText="180" w:rightFromText="180" w:horzAnchor="margin" w:tblpX="-459" w:tblpY="-600"/>
        <w:tblW w:w="10427" w:type="dxa"/>
        <w:tblLook w:val="04A0" w:firstRow="1" w:lastRow="0" w:firstColumn="1" w:lastColumn="0" w:noHBand="0" w:noVBand="1"/>
      </w:tblPr>
      <w:tblGrid>
        <w:gridCol w:w="2518"/>
        <w:gridCol w:w="366"/>
        <w:gridCol w:w="5103"/>
        <w:gridCol w:w="343"/>
        <w:gridCol w:w="2097"/>
      </w:tblGrid>
      <w:tr w:rsidR="00E32A4E" w:rsidRPr="00B47D50" w:rsidTr="00646D03">
        <w:trPr>
          <w:trHeight w:val="375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646D0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646D03">
            <w:pPr>
              <w:jc w:val="right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Pr="00B47D50">
              <w:rPr>
                <w:sz w:val="28"/>
                <w:szCs w:val="28"/>
              </w:rPr>
              <w:t>Приложение № 1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B47D50" w:rsidRDefault="00E32A4E" w:rsidP="00646D03">
            <w:pPr>
              <w:rPr>
                <w:sz w:val="28"/>
                <w:szCs w:val="28"/>
              </w:rPr>
            </w:pPr>
          </w:p>
        </w:tc>
      </w:tr>
      <w:tr w:rsidR="00E32A4E" w:rsidRPr="00B47D50" w:rsidTr="00646D03">
        <w:trPr>
          <w:trHeight w:val="435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646D0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646D03">
            <w:pPr>
              <w:jc w:val="center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 xml:space="preserve">                         к решению </w:t>
            </w:r>
            <w:proofErr w:type="spellStart"/>
            <w:r w:rsidRPr="00B47D50">
              <w:rPr>
                <w:sz w:val="28"/>
                <w:szCs w:val="28"/>
              </w:rPr>
              <w:t>Карачевского</w:t>
            </w:r>
            <w:proofErr w:type="spellEnd"/>
            <w:r w:rsidRPr="00B47D50"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</w:tc>
      </w:tr>
      <w:tr w:rsidR="00E32A4E" w:rsidRPr="00B47D50" w:rsidTr="00646D03">
        <w:trPr>
          <w:trHeight w:val="375"/>
        </w:trPr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B47D50" w:rsidRDefault="00E32A4E" w:rsidP="00646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B47D50" w:rsidRDefault="00E32A4E" w:rsidP="00646D03">
            <w:pPr>
              <w:jc w:val="center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 xml:space="preserve">     "Об исполнении бюджета </w:t>
            </w:r>
            <w:proofErr w:type="spellStart"/>
            <w:r w:rsidRPr="00B47D50">
              <w:rPr>
                <w:sz w:val="28"/>
                <w:szCs w:val="28"/>
              </w:rPr>
              <w:t>Карачевского</w:t>
            </w:r>
            <w:proofErr w:type="spellEnd"/>
            <w:r w:rsidRPr="00B47D50">
              <w:rPr>
                <w:sz w:val="28"/>
                <w:szCs w:val="28"/>
              </w:rPr>
              <w:t xml:space="preserve"> городского поселения за 2019 год"</w:t>
            </w:r>
          </w:p>
        </w:tc>
      </w:tr>
      <w:tr w:rsidR="00E32A4E" w:rsidRPr="00B47D50" w:rsidTr="00646D03">
        <w:trPr>
          <w:trHeight w:val="405"/>
        </w:trPr>
        <w:tc>
          <w:tcPr>
            <w:tcW w:w="104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646D03">
            <w:pPr>
              <w:jc w:val="center"/>
              <w:rPr>
                <w:b/>
                <w:bCs/>
                <w:sz w:val="28"/>
                <w:szCs w:val="28"/>
              </w:rPr>
            </w:pPr>
            <w:r w:rsidRPr="00B47D50">
              <w:rPr>
                <w:b/>
                <w:bCs/>
                <w:sz w:val="28"/>
                <w:szCs w:val="28"/>
              </w:rPr>
              <w:t>Доходы бюджета муниципального образования "</w:t>
            </w:r>
            <w:proofErr w:type="spellStart"/>
            <w:r w:rsidRPr="00B47D50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B47D50">
              <w:rPr>
                <w:b/>
                <w:bCs/>
                <w:sz w:val="28"/>
                <w:szCs w:val="28"/>
              </w:rPr>
              <w:t xml:space="preserve"> городского поселения" за 2019 год </w:t>
            </w:r>
            <w:r>
              <w:rPr>
                <w:b/>
                <w:bCs/>
                <w:sz w:val="28"/>
                <w:szCs w:val="28"/>
              </w:rPr>
              <w:t>по кодам классификации доходов бюджетов</w:t>
            </w:r>
          </w:p>
        </w:tc>
      </w:tr>
      <w:tr w:rsidR="00E32A4E" w:rsidRPr="00B47D50" w:rsidTr="00646D03">
        <w:trPr>
          <w:trHeight w:val="390"/>
        </w:trPr>
        <w:tc>
          <w:tcPr>
            <w:tcW w:w="104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B47D50" w:rsidRDefault="00E32A4E" w:rsidP="00646D0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32A4E" w:rsidRPr="00B47D50" w:rsidTr="00646D03">
        <w:trPr>
          <w:trHeight w:val="405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B47D50" w:rsidRDefault="00E32A4E" w:rsidP="00646D03">
            <w:pPr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> 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B47D50" w:rsidRDefault="00E32A4E" w:rsidP="00646D03">
            <w:pPr>
              <w:rPr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B47D50" w:rsidRDefault="00E32A4E" w:rsidP="00646D03">
            <w:pPr>
              <w:jc w:val="center"/>
              <w:rPr>
                <w:sz w:val="28"/>
                <w:szCs w:val="28"/>
              </w:rPr>
            </w:pPr>
            <w:r w:rsidRPr="00B47D50">
              <w:rPr>
                <w:sz w:val="28"/>
                <w:szCs w:val="28"/>
              </w:rPr>
              <w:t>(рублей)</w:t>
            </w:r>
          </w:p>
        </w:tc>
      </w:tr>
      <w:tr w:rsidR="00E32A4E" w:rsidRPr="00B47D50" w:rsidTr="00646D03">
        <w:trPr>
          <w:trHeight w:val="299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sz w:val="26"/>
                <w:szCs w:val="26"/>
              </w:rPr>
            </w:pPr>
            <w:r w:rsidRPr="00B47D50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sz w:val="26"/>
                <w:szCs w:val="26"/>
              </w:rPr>
            </w:pPr>
            <w:r w:rsidRPr="00B47D50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sz w:val="26"/>
                <w:szCs w:val="26"/>
              </w:rPr>
            </w:pPr>
            <w:r w:rsidRPr="00B47D50">
              <w:rPr>
                <w:sz w:val="26"/>
                <w:szCs w:val="26"/>
              </w:rPr>
              <w:t>Кассовое исполнение за  2019 год</w:t>
            </w:r>
          </w:p>
        </w:tc>
      </w:tr>
      <w:tr w:rsidR="00E32A4E" w:rsidRPr="00B47D50" w:rsidTr="00646D03">
        <w:trPr>
          <w:trHeight w:val="96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B47D5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B47D5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B47D50" w:rsidRDefault="00E32A4E" w:rsidP="00646D03">
            <w:pPr>
              <w:rPr>
                <w:sz w:val="26"/>
                <w:szCs w:val="26"/>
              </w:rPr>
            </w:pPr>
          </w:p>
        </w:tc>
      </w:tr>
      <w:tr w:rsidR="00E32A4E" w:rsidRPr="00B47D50" w:rsidTr="00646D03">
        <w:trPr>
          <w:trHeight w:val="4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>100 00000 00 0000 000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 xml:space="preserve">  НАЛОГОВЫЕ И НЕНАЛОГОВЫЕ ДОХОДЫ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>68 576 412,38</w:t>
            </w:r>
          </w:p>
        </w:tc>
      </w:tr>
      <w:tr w:rsidR="00E32A4E" w:rsidRPr="00B47D50" w:rsidTr="00646D03">
        <w:trPr>
          <w:trHeight w:val="43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 xml:space="preserve"> 101 00000 00 0000 000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 xml:space="preserve">  НАЛОГИ НА ПРИБЫЛЬ, ДОХОДЫ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>27 747 435,29</w:t>
            </w:r>
          </w:p>
        </w:tc>
      </w:tr>
      <w:tr w:rsidR="00E32A4E" w:rsidRPr="00B47D50" w:rsidTr="00646D03">
        <w:trPr>
          <w:trHeight w:val="4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101 02000 01 0000 110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Налог на доходы физических лиц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27 747 435,29</w:t>
            </w:r>
          </w:p>
        </w:tc>
      </w:tr>
      <w:tr w:rsidR="00E32A4E" w:rsidRPr="00B47D50" w:rsidTr="00646D03">
        <w:trPr>
          <w:trHeight w:val="106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101 02010 01 0000 110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27 333 030,75</w:t>
            </w:r>
          </w:p>
        </w:tc>
      </w:tr>
      <w:tr w:rsidR="00E32A4E" w:rsidRPr="00B47D50" w:rsidTr="00646D03">
        <w:trPr>
          <w:trHeight w:val="151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101 02020 01 0000 110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111 656,37</w:t>
            </w:r>
          </w:p>
        </w:tc>
      </w:tr>
      <w:tr w:rsidR="00E32A4E" w:rsidRPr="00B47D50" w:rsidTr="00646D03">
        <w:trPr>
          <w:trHeight w:val="82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101 02030 01 0000 110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302 748,17</w:t>
            </w:r>
          </w:p>
        </w:tc>
      </w:tr>
      <w:tr w:rsidR="00E32A4E" w:rsidRPr="00B47D50" w:rsidTr="00646D03">
        <w:trPr>
          <w:trHeight w:val="6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 xml:space="preserve"> 103 00000 00 0000 000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>3 938 707,99</w:t>
            </w:r>
          </w:p>
        </w:tc>
      </w:tr>
      <w:tr w:rsidR="00E32A4E" w:rsidRPr="00B47D50" w:rsidTr="00646D03">
        <w:trPr>
          <w:trHeight w:val="63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103 02000 01 0000 110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3 938 707,99</w:t>
            </w:r>
          </w:p>
        </w:tc>
      </w:tr>
      <w:tr w:rsidR="00E32A4E" w:rsidRPr="00B47D50" w:rsidTr="00646D03">
        <w:trPr>
          <w:trHeight w:val="10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103 02230 01 0000 110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1 792 833,54</w:t>
            </w:r>
          </w:p>
        </w:tc>
      </w:tr>
      <w:tr w:rsidR="00E32A4E" w:rsidRPr="00B47D50" w:rsidTr="00646D03">
        <w:trPr>
          <w:trHeight w:val="156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103 02231 01 0000 110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1 792 833,54</w:t>
            </w:r>
          </w:p>
        </w:tc>
      </w:tr>
      <w:tr w:rsidR="00E32A4E" w:rsidRPr="00B47D50" w:rsidTr="00646D03">
        <w:trPr>
          <w:trHeight w:val="130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103 02240 01 0000 110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7D50">
              <w:rPr>
                <w:rFonts w:ascii="Arial CYR" w:hAnsi="Arial CYR" w:cs="Arial CYR"/>
              </w:rPr>
              <w:t>инжекторных</w:t>
            </w:r>
            <w:proofErr w:type="spellEnd"/>
            <w:r w:rsidRPr="00B47D50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13 177,80</w:t>
            </w:r>
          </w:p>
        </w:tc>
      </w:tr>
      <w:tr w:rsidR="00E32A4E" w:rsidRPr="00B47D50" w:rsidTr="00646D03">
        <w:trPr>
          <w:trHeight w:val="180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lastRenderedPageBreak/>
              <w:t>103 02241 01 0000 110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7D50">
              <w:rPr>
                <w:rFonts w:ascii="Arial CYR" w:hAnsi="Arial CYR" w:cs="Arial CYR"/>
              </w:rPr>
              <w:t>инжекторных</w:t>
            </w:r>
            <w:proofErr w:type="spellEnd"/>
            <w:r w:rsidRPr="00B47D50">
              <w:rPr>
                <w:rFonts w:ascii="Arial CYR" w:hAnsi="Arial CYR" w:cs="Arial CYR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13 177,80</w:t>
            </w:r>
          </w:p>
        </w:tc>
      </w:tr>
      <w:tr w:rsidR="00E32A4E" w:rsidRPr="00B47D50" w:rsidTr="00646D03">
        <w:trPr>
          <w:trHeight w:val="10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103 02250 01 0000 110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2 395 231,70</w:t>
            </w:r>
          </w:p>
        </w:tc>
      </w:tr>
      <w:tr w:rsidR="00E32A4E" w:rsidRPr="00B47D50" w:rsidTr="00646D03">
        <w:trPr>
          <w:trHeight w:val="156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103 02251 01 0000 110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2 395 231,70</w:t>
            </w:r>
          </w:p>
        </w:tc>
      </w:tr>
      <w:tr w:rsidR="00E32A4E" w:rsidRPr="00B47D50" w:rsidTr="00646D03">
        <w:trPr>
          <w:trHeight w:val="10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103 02260 01 0000 110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-262 535,05</w:t>
            </w:r>
          </w:p>
        </w:tc>
      </w:tr>
      <w:tr w:rsidR="00E32A4E" w:rsidRPr="00B47D50" w:rsidTr="00646D03">
        <w:trPr>
          <w:trHeight w:val="156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103 02261 01 0000 110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-262 535,05</w:t>
            </w:r>
          </w:p>
        </w:tc>
      </w:tr>
      <w:tr w:rsidR="00E32A4E" w:rsidRPr="00B47D50" w:rsidTr="00646D03">
        <w:trPr>
          <w:trHeight w:val="47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 xml:space="preserve"> 105 00000 00 0000 000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 xml:space="preserve">  НАЛОГИ НА СОВОКУПНЫЙ ДОХОД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47D50">
              <w:rPr>
                <w:rFonts w:ascii="Arial CYR" w:hAnsi="Arial CYR" w:cs="Arial CYR"/>
                <w:b/>
                <w:bCs/>
              </w:rPr>
              <w:t>415 534,26</w:t>
            </w:r>
          </w:p>
        </w:tc>
      </w:tr>
      <w:tr w:rsidR="00E32A4E" w:rsidRPr="00B47D50" w:rsidTr="00646D03">
        <w:trPr>
          <w:trHeight w:val="44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105 03000 01 0000 110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Единый сельскохозяйственный налог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415 534,26</w:t>
            </w:r>
          </w:p>
        </w:tc>
      </w:tr>
      <w:tr w:rsidR="00E32A4E" w:rsidRPr="00B47D50" w:rsidTr="00646D03">
        <w:trPr>
          <w:trHeight w:val="419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105 03010 01 0000 110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Единый сельскохозяйственный налог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415 534,26</w:t>
            </w:r>
          </w:p>
        </w:tc>
      </w:tr>
      <w:tr w:rsidR="00E32A4E" w:rsidRPr="00B47D50" w:rsidTr="00646D03">
        <w:trPr>
          <w:trHeight w:val="47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106 00000 00 0000 000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НАЛОГИ НА ИМУЩЕСТВО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28 439 670,94</w:t>
            </w:r>
          </w:p>
        </w:tc>
      </w:tr>
      <w:tr w:rsidR="00E32A4E" w:rsidRPr="00B47D50" w:rsidTr="00646D03">
        <w:trPr>
          <w:trHeight w:val="341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106 01000 00 0000 110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10 317 542,66</w:t>
            </w:r>
          </w:p>
        </w:tc>
      </w:tr>
      <w:tr w:rsidR="00E32A4E" w:rsidRPr="00B47D50" w:rsidTr="00646D03">
        <w:trPr>
          <w:trHeight w:val="78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106 01030 13 0000 110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10 317 542,66</w:t>
            </w:r>
          </w:p>
        </w:tc>
      </w:tr>
      <w:tr w:rsidR="00E32A4E" w:rsidRPr="00B47D50" w:rsidTr="00646D03">
        <w:trPr>
          <w:trHeight w:val="399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106 06000 00 0000 110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Земельный налог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18 122 128,28</w:t>
            </w:r>
          </w:p>
        </w:tc>
      </w:tr>
      <w:tr w:rsidR="00E32A4E" w:rsidRPr="00B47D50" w:rsidTr="00646D03">
        <w:trPr>
          <w:trHeight w:val="482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106 06030 00 0000 110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Земельный налог с организаций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13 386 269,34</w:t>
            </w:r>
          </w:p>
        </w:tc>
      </w:tr>
      <w:tr w:rsidR="00E32A4E" w:rsidRPr="00B47D50" w:rsidTr="00646D03">
        <w:trPr>
          <w:trHeight w:val="58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106 06033 13 0000 110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13 386 269,34</w:t>
            </w:r>
          </w:p>
        </w:tc>
      </w:tr>
      <w:tr w:rsidR="00E32A4E" w:rsidRPr="00B47D50" w:rsidTr="00646D03">
        <w:trPr>
          <w:trHeight w:val="48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106 06040 00 0000 110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Земельный налог с физических лиц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4 735 858,94</w:t>
            </w:r>
          </w:p>
        </w:tc>
      </w:tr>
      <w:tr w:rsidR="00E32A4E" w:rsidRPr="00B47D50" w:rsidTr="00646D03">
        <w:trPr>
          <w:trHeight w:val="60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106 06043 13 0000 110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4 735 858,94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111 00000 00 0000 000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5 275 187,44</w:t>
            </w:r>
          </w:p>
        </w:tc>
      </w:tr>
      <w:tr w:rsidR="00E32A4E" w:rsidRPr="00B47D50" w:rsidTr="00646D03">
        <w:trPr>
          <w:trHeight w:val="127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111 05000 00 0000 120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B47D50">
              <w:rPr>
                <w:rFonts w:ascii="Arial CYR" w:hAnsi="Arial CYR" w:cs="Arial CYR"/>
                <w:color w:val="000000"/>
              </w:rPr>
              <w:lastRenderedPageBreak/>
              <w:t>казенных)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lastRenderedPageBreak/>
              <w:t>5 228 757,28</w:t>
            </w:r>
          </w:p>
        </w:tc>
      </w:tr>
      <w:tr w:rsidR="00E32A4E" w:rsidRPr="00B47D50" w:rsidTr="00646D03">
        <w:trPr>
          <w:trHeight w:val="105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lastRenderedPageBreak/>
              <w:t xml:space="preserve"> 11105010 00 0000 120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2 627 609,63</w:t>
            </w:r>
          </w:p>
        </w:tc>
      </w:tr>
      <w:tr w:rsidR="00E32A4E" w:rsidRPr="00B47D50" w:rsidTr="00646D03">
        <w:trPr>
          <w:trHeight w:val="105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111 05013 13 0000 120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2 627 609,63</w:t>
            </w:r>
          </w:p>
        </w:tc>
      </w:tr>
      <w:tr w:rsidR="00E32A4E" w:rsidRPr="00B47D50" w:rsidTr="00646D03">
        <w:trPr>
          <w:trHeight w:val="109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111 05020 00 0000 120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proofErr w:type="gramStart"/>
            <w:r w:rsidRPr="00B47D50">
              <w:rPr>
                <w:rFonts w:ascii="Arial CYR" w:hAnsi="Arial CYR" w:cs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889 818,26</w:t>
            </w:r>
          </w:p>
        </w:tc>
      </w:tr>
      <w:tr w:rsidR="00E32A4E" w:rsidRPr="00B47D50" w:rsidTr="00646D03">
        <w:trPr>
          <w:trHeight w:val="109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111 05025 13 0000 120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</w:t>
            </w:r>
            <w:proofErr w:type="gramStart"/>
            <w:r w:rsidRPr="00B47D50">
              <w:rPr>
                <w:rFonts w:ascii="Arial CYR" w:hAnsi="Arial CYR" w:cs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889 818,26</w:t>
            </w:r>
          </w:p>
        </w:tc>
      </w:tr>
      <w:tr w:rsidR="00E32A4E" w:rsidRPr="00B47D50" w:rsidTr="00646D03">
        <w:trPr>
          <w:trHeight w:val="127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111 05030 00 0000 120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1 709 705,23</w:t>
            </w:r>
          </w:p>
        </w:tc>
      </w:tr>
      <w:tr w:rsidR="00E32A4E" w:rsidRPr="00B47D50" w:rsidTr="00646D03">
        <w:trPr>
          <w:trHeight w:val="106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111 05035 13 0000 120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1 709 705,23</w:t>
            </w:r>
          </w:p>
        </w:tc>
      </w:tr>
      <w:tr w:rsidR="00E32A4E" w:rsidRPr="00B47D50" w:rsidTr="00646D03">
        <w:trPr>
          <w:trHeight w:val="67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</w:t>
            </w:r>
            <w:r w:rsidRPr="00B47D50">
              <w:rPr>
                <w:rFonts w:ascii="Arial CYR" w:hAnsi="Arial CYR" w:cs="Arial CYR"/>
                <w:color w:val="000000"/>
              </w:rPr>
              <w:t xml:space="preserve"> 111 05300 00 0000 120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1 624,16</w:t>
            </w:r>
          </w:p>
        </w:tc>
      </w:tr>
      <w:tr w:rsidR="00E32A4E" w:rsidRPr="00B47D50" w:rsidTr="00646D03">
        <w:trPr>
          <w:trHeight w:val="67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111 05310 00 0000 120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1 624,16</w:t>
            </w:r>
          </w:p>
        </w:tc>
      </w:tr>
      <w:tr w:rsidR="00E32A4E" w:rsidRPr="00B47D50" w:rsidTr="00646D03">
        <w:trPr>
          <w:trHeight w:val="156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111 05313 13 0000 120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1 624,16</w:t>
            </w:r>
          </w:p>
        </w:tc>
      </w:tr>
      <w:tr w:rsidR="00E32A4E" w:rsidRPr="00B47D50" w:rsidTr="00646D03">
        <w:trPr>
          <w:trHeight w:val="109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111 09000 00 0000 120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46 430,16</w:t>
            </w:r>
          </w:p>
        </w:tc>
      </w:tr>
      <w:tr w:rsidR="00E32A4E" w:rsidRPr="00B47D50" w:rsidTr="00646D03">
        <w:trPr>
          <w:trHeight w:val="109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111 09045 13 0000 120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46 430,16</w:t>
            </w:r>
          </w:p>
        </w:tc>
      </w:tr>
      <w:tr w:rsidR="00E32A4E" w:rsidRPr="00B47D50" w:rsidTr="00646D03">
        <w:trPr>
          <w:trHeight w:val="60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113 00000 00 0000 000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20 930,88</w:t>
            </w:r>
          </w:p>
        </w:tc>
      </w:tr>
      <w:tr w:rsidR="00E32A4E" w:rsidRPr="00B47D50" w:rsidTr="00646D03">
        <w:trPr>
          <w:trHeight w:val="51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113 02000 00 0000 130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20 930,88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lastRenderedPageBreak/>
              <w:t xml:space="preserve"> 113 02060 00 0000 130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20 930,88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113 02065 13 0000 130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20 930,88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114 00000 00 0000 000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2 272 775,80</w:t>
            </w:r>
          </w:p>
        </w:tc>
      </w:tr>
      <w:tr w:rsidR="00E32A4E" w:rsidRPr="00B47D50" w:rsidTr="00646D03">
        <w:trPr>
          <w:trHeight w:val="97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114 02000 00 0000 000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1 371 535,62</w:t>
            </w:r>
          </w:p>
        </w:tc>
      </w:tr>
      <w:tr w:rsidR="00E32A4E" w:rsidRPr="00B47D50" w:rsidTr="00646D03">
        <w:trPr>
          <w:trHeight w:val="130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114 02053 13 0000 410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1 371 535,62</w:t>
            </w:r>
          </w:p>
        </w:tc>
      </w:tr>
      <w:tr w:rsidR="00E32A4E" w:rsidRPr="00B47D50" w:rsidTr="00646D03">
        <w:trPr>
          <w:trHeight w:val="57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114 06000 00 0000 430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901 240,18</w:t>
            </w:r>
          </w:p>
        </w:tc>
      </w:tr>
      <w:tr w:rsidR="00E32A4E" w:rsidRPr="00B47D50" w:rsidTr="00646D03">
        <w:trPr>
          <w:trHeight w:val="57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114 06010 00 0000 430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901 240,18</w:t>
            </w:r>
          </w:p>
        </w:tc>
      </w:tr>
      <w:tr w:rsidR="00E32A4E" w:rsidRPr="00B47D50" w:rsidTr="00646D03">
        <w:trPr>
          <w:trHeight w:val="78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114 06013 13 0000 430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901 240,18</w:t>
            </w:r>
          </w:p>
        </w:tc>
      </w:tr>
      <w:tr w:rsidR="00E32A4E" w:rsidRPr="00B47D50" w:rsidTr="00646D03">
        <w:trPr>
          <w:trHeight w:val="58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115 00000 00 0000 000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277 315,04</w:t>
            </w:r>
          </w:p>
        </w:tc>
      </w:tr>
      <w:tr w:rsidR="00E32A4E" w:rsidRPr="00B47D50" w:rsidTr="00646D03">
        <w:trPr>
          <w:trHeight w:val="57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115 02000 00 0000 140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277 315,04</w:t>
            </w:r>
          </w:p>
        </w:tc>
      </w:tr>
      <w:tr w:rsidR="00E32A4E" w:rsidRPr="00B47D50" w:rsidTr="00646D03">
        <w:trPr>
          <w:trHeight w:val="57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115 02050 13 0000 140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277 315,04</w:t>
            </w:r>
          </w:p>
        </w:tc>
      </w:tr>
      <w:tr w:rsidR="00E32A4E" w:rsidRPr="00B47D50" w:rsidTr="00646D03">
        <w:trPr>
          <w:trHeight w:val="51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116 00000 00 0000 000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188 854,74</w:t>
            </w:r>
          </w:p>
        </w:tc>
      </w:tr>
      <w:tr w:rsidR="00E32A4E" w:rsidRPr="00B47D50" w:rsidTr="00646D03">
        <w:trPr>
          <w:trHeight w:val="82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116 33000 00 0000 140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186 554,74</w:t>
            </w:r>
          </w:p>
        </w:tc>
      </w:tr>
      <w:tr w:rsidR="00E32A4E" w:rsidRPr="00B47D50" w:rsidTr="00646D03">
        <w:trPr>
          <w:trHeight w:val="105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116 33050 13 0000 140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186 554,74</w:t>
            </w:r>
          </w:p>
        </w:tc>
      </w:tr>
      <w:tr w:rsidR="00E32A4E" w:rsidRPr="00B47D50" w:rsidTr="00646D03">
        <w:trPr>
          <w:trHeight w:val="87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116 37000 00 0000 140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2 300,00</w:t>
            </w:r>
          </w:p>
        </w:tc>
      </w:tr>
      <w:tr w:rsidR="00E32A4E" w:rsidRPr="00B47D50" w:rsidTr="00646D03">
        <w:trPr>
          <w:trHeight w:val="111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116 37040 13 0000 140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2 300,00</w:t>
            </w:r>
          </w:p>
        </w:tc>
      </w:tr>
      <w:tr w:rsidR="00E32A4E" w:rsidRPr="00B47D50" w:rsidTr="00646D03">
        <w:trPr>
          <w:trHeight w:val="63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200 00000 00 0000 000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42 996 918,91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202 00000 00 0000 000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43 053 489,64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202 20000 00 0000 150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35 824 539,64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lastRenderedPageBreak/>
              <w:t xml:space="preserve"> 202 20077 00 0000 150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Субсидии бюджетам на </w:t>
            </w:r>
            <w:proofErr w:type="spellStart"/>
            <w:r w:rsidRPr="00B47D50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B47D50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8 704 213,72</w:t>
            </w:r>
          </w:p>
        </w:tc>
      </w:tr>
      <w:tr w:rsidR="00E32A4E" w:rsidRPr="00B47D50" w:rsidTr="00646D03">
        <w:trPr>
          <w:trHeight w:val="61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202 20077 13 0000 150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Субсидии бюджетам городских поселений на </w:t>
            </w:r>
            <w:proofErr w:type="spellStart"/>
            <w:r w:rsidRPr="00B47D50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B47D50">
              <w:rPr>
                <w:rFonts w:ascii="Arial CYR" w:hAnsi="Arial CYR" w:cs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8 704 213,72</w:t>
            </w:r>
          </w:p>
        </w:tc>
      </w:tr>
      <w:tr w:rsidR="00E32A4E" w:rsidRPr="00B47D50" w:rsidTr="00646D03">
        <w:trPr>
          <w:trHeight w:val="103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202 20216 00 0000 150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13 474 176,53</w:t>
            </w:r>
          </w:p>
        </w:tc>
      </w:tr>
      <w:tr w:rsidR="00E32A4E" w:rsidRPr="00B47D50" w:rsidTr="00646D03">
        <w:trPr>
          <w:trHeight w:val="132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202 20216 13 0000 150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13 474 176,53</w:t>
            </w:r>
          </w:p>
        </w:tc>
      </w:tr>
      <w:tr w:rsidR="00E32A4E" w:rsidRPr="00B47D50" w:rsidTr="00646D03">
        <w:trPr>
          <w:trHeight w:val="108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202 25527 00 0000 151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4 455 000,00</w:t>
            </w:r>
          </w:p>
        </w:tc>
      </w:tr>
      <w:tr w:rsidR="00E32A4E" w:rsidRPr="00B47D50" w:rsidTr="00646D03">
        <w:trPr>
          <w:trHeight w:val="108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202 25527 13 0000 151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4 455 000,00</w:t>
            </w:r>
          </w:p>
        </w:tc>
      </w:tr>
      <w:tr w:rsidR="00E32A4E" w:rsidRPr="00B47D50" w:rsidTr="00646D03">
        <w:trPr>
          <w:trHeight w:val="72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202 25555 00 0000 151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9 191 149,39</w:t>
            </w:r>
          </w:p>
        </w:tc>
      </w:tr>
      <w:tr w:rsidR="00E32A4E" w:rsidRPr="00B47D50" w:rsidTr="00646D03">
        <w:trPr>
          <w:trHeight w:val="72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202 25555 13 0000 151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</w:rPr>
            </w:pPr>
            <w:r w:rsidRPr="00B47D50">
              <w:rPr>
                <w:rFonts w:ascii="Arial CYR" w:hAnsi="Arial CYR" w:cs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9 191 149,39</w:t>
            </w:r>
          </w:p>
        </w:tc>
      </w:tr>
      <w:tr w:rsidR="00E32A4E" w:rsidRPr="00B47D50" w:rsidTr="00646D03">
        <w:trPr>
          <w:trHeight w:val="60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202 29999 00 0000 151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Прочие субсидии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5 358 000,00</w:t>
            </w:r>
          </w:p>
        </w:tc>
      </w:tr>
      <w:tr w:rsidR="00E32A4E" w:rsidRPr="00B47D50" w:rsidTr="00646D03">
        <w:trPr>
          <w:trHeight w:val="60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202 29999 13 0000 151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5 358 000,00</w:t>
            </w:r>
          </w:p>
        </w:tc>
      </w:tr>
      <w:tr w:rsidR="00E32A4E" w:rsidRPr="00B47D50" w:rsidTr="00646D03">
        <w:trPr>
          <w:trHeight w:val="60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202 30000 00 0000 150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B47D50" w:rsidTr="00646D03">
        <w:trPr>
          <w:trHeight w:val="60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202 30024 00 0000 150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B47D50" w:rsidTr="00646D03">
        <w:trPr>
          <w:trHeight w:val="54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202 30024 13 0000 150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B47D50" w:rsidTr="00646D03">
        <w:trPr>
          <w:trHeight w:val="57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202 40000 00 0000 150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Иные межбюджетные трансферты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B47D50" w:rsidTr="00646D03">
        <w:trPr>
          <w:trHeight w:val="85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202 40014 00 0000 150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B47D50" w:rsidTr="00646D03">
        <w:trPr>
          <w:trHeight w:val="102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202 40014 13 0000 150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B47D50" w:rsidTr="00646D03">
        <w:trPr>
          <w:trHeight w:val="58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 xml:space="preserve"> 207 00000 00 0000 000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-842,10</w:t>
            </w:r>
          </w:p>
        </w:tc>
      </w:tr>
      <w:tr w:rsidR="00E32A4E" w:rsidRPr="00B47D50" w:rsidTr="00646D03">
        <w:trPr>
          <w:trHeight w:val="58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207 05000 13 0000 150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-842,10</w:t>
            </w:r>
          </w:p>
        </w:tc>
      </w:tr>
      <w:tr w:rsidR="00E32A4E" w:rsidRPr="00B47D50" w:rsidTr="00646D03">
        <w:trPr>
          <w:trHeight w:val="58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207 05030 13 0000 150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-842,10</w:t>
            </w:r>
          </w:p>
        </w:tc>
      </w:tr>
      <w:tr w:rsidR="00E32A4E" w:rsidRPr="00B47D50" w:rsidTr="00646D03">
        <w:trPr>
          <w:trHeight w:val="510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 xml:space="preserve"> 219 00000 00 0000 000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-55 728,63</w:t>
            </w:r>
          </w:p>
        </w:tc>
      </w:tr>
      <w:tr w:rsidR="00E32A4E" w:rsidRPr="00B47D50" w:rsidTr="00646D03">
        <w:trPr>
          <w:trHeight w:val="76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 xml:space="preserve"> 219 00000 13 0000 150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-55 728,63</w:t>
            </w:r>
          </w:p>
        </w:tc>
      </w:tr>
      <w:tr w:rsidR="00E32A4E" w:rsidRPr="00B47D50" w:rsidTr="00646D03">
        <w:trPr>
          <w:trHeight w:val="765"/>
        </w:trPr>
        <w:tc>
          <w:tcPr>
            <w:tcW w:w="2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219 25555 13 0000 150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B47D50" w:rsidRDefault="00E32A4E" w:rsidP="00646D03">
            <w:pPr>
              <w:jc w:val="both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B47D50">
              <w:rPr>
                <w:rFonts w:ascii="Arial CYR" w:hAnsi="Arial CYR" w:cs="Arial CYR"/>
                <w:color w:val="000000"/>
              </w:rPr>
              <w:t>-55 728,63</w:t>
            </w:r>
          </w:p>
        </w:tc>
      </w:tr>
      <w:tr w:rsidR="00E32A4E" w:rsidRPr="00B47D50" w:rsidTr="00646D03">
        <w:trPr>
          <w:trHeight w:val="465"/>
        </w:trPr>
        <w:tc>
          <w:tcPr>
            <w:tcW w:w="83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B47D50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B47D50">
              <w:rPr>
                <w:rFonts w:ascii="Arial CYR" w:hAnsi="Arial CYR" w:cs="Arial CYR"/>
                <w:b/>
                <w:bCs/>
                <w:color w:val="000000"/>
              </w:rPr>
              <w:t>111 573 331,29</w:t>
            </w:r>
          </w:p>
        </w:tc>
      </w:tr>
    </w:tbl>
    <w:p w:rsidR="00E32A4E" w:rsidRDefault="00E32A4E" w:rsidP="00E32A4E"/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118"/>
        <w:gridCol w:w="1242"/>
        <w:gridCol w:w="2727"/>
      </w:tblGrid>
      <w:tr w:rsidR="00E32A4E" w:rsidRPr="005B2AA2" w:rsidTr="00646D03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lastRenderedPageBreak/>
              <w:t>Приложение 2</w:t>
            </w:r>
          </w:p>
        </w:tc>
      </w:tr>
      <w:tr w:rsidR="00E32A4E" w:rsidRPr="005B2AA2" w:rsidTr="00646D03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5B2AA2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5B2AA2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E32A4E" w:rsidRPr="005B2AA2" w:rsidTr="00646D03">
        <w:trPr>
          <w:trHeight w:val="36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5B2AA2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5B2AA2">
              <w:rPr>
                <w:rFonts w:ascii="Arial CYR" w:hAnsi="Arial CYR" w:cs="Arial CYR"/>
                <w:color w:val="000000"/>
              </w:rPr>
              <w:t xml:space="preserve"> городского поселения за 2019 год" </w:t>
            </w:r>
          </w:p>
        </w:tc>
      </w:tr>
      <w:tr w:rsidR="00E32A4E" w:rsidRPr="005B2AA2" w:rsidTr="00646D03">
        <w:trPr>
          <w:trHeight w:val="132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Расходы бюджета муниципального образования "</w:t>
            </w:r>
            <w:proofErr w:type="spellStart"/>
            <w:r w:rsidRPr="005B2AA2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5B2AA2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поселения" за 2019 год по разделам и подразделам классификации расходов бюджетов</w:t>
            </w:r>
          </w:p>
        </w:tc>
      </w:tr>
      <w:tr w:rsidR="00E32A4E" w:rsidRPr="005B2AA2" w:rsidTr="00646D03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5B2AA2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E32A4E" w:rsidRPr="005B2AA2" w:rsidTr="00646D03">
        <w:trPr>
          <w:trHeight w:val="525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5B2AA2">
              <w:rPr>
                <w:rFonts w:ascii="Arial CYR" w:hAnsi="Arial CYR" w:cs="Arial CYR"/>
                <w:color w:val="000000"/>
              </w:rPr>
              <w:t>РзПр</w:t>
            </w:r>
            <w:proofErr w:type="spellEnd"/>
          </w:p>
        </w:tc>
        <w:tc>
          <w:tcPr>
            <w:tcW w:w="2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Кассовое исполнение за 2019 год</w:t>
            </w:r>
          </w:p>
        </w:tc>
      </w:tr>
      <w:tr w:rsidR="00E32A4E" w:rsidRPr="005B2AA2" w:rsidTr="00646D03">
        <w:trPr>
          <w:trHeight w:val="230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2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0100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4 833 481,46</w:t>
            </w:r>
          </w:p>
        </w:tc>
      </w:tr>
      <w:tr w:rsidR="00E32A4E" w:rsidRPr="005B2AA2" w:rsidTr="00646D03">
        <w:trPr>
          <w:trHeight w:val="103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0103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5B2AA2" w:rsidTr="00646D03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5B2AA2" w:rsidTr="00646D03">
        <w:trPr>
          <w:trHeight w:val="3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3 132 171,13</w:t>
            </w:r>
          </w:p>
        </w:tc>
      </w:tr>
      <w:tr w:rsidR="00E32A4E" w:rsidRPr="005B2AA2" w:rsidTr="00646D03">
        <w:trPr>
          <w:trHeight w:val="6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0300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577 285,00</w:t>
            </w:r>
          </w:p>
        </w:tc>
      </w:tr>
      <w:tr w:rsidR="00E32A4E" w:rsidRPr="005B2AA2" w:rsidTr="00646D03">
        <w:trPr>
          <w:trHeight w:val="49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0314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0400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37 218 850,05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Сельское хозяйство и рыболовство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Водное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Транспорт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5B2AA2" w:rsidTr="00646D03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30 868 206,79</w:t>
            </w:r>
          </w:p>
        </w:tc>
      </w:tr>
      <w:tr w:rsidR="00E32A4E" w:rsidRPr="005B2AA2" w:rsidTr="00646D03">
        <w:trPr>
          <w:trHeight w:val="3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5B2AA2" w:rsidTr="00646D03">
        <w:trPr>
          <w:trHeight w:val="34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0500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41 226 937,42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Жилищное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418 126,66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Коммунальное хозяйство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0502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11 081 052,40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Благоустройство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29 727 758,36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КУЛЬТУРА</w:t>
            </w:r>
            <w:proofErr w:type="gramStart"/>
            <w:r w:rsidRPr="005B2AA2">
              <w:rPr>
                <w:rFonts w:ascii="Arial CYR" w:hAnsi="Arial CYR" w:cs="Arial CYR"/>
                <w:b/>
                <w:bCs/>
                <w:color w:val="000000"/>
              </w:rPr>
              <w:t xml:space="preserve"> ,</w:t>
            </w:r>
            <w:proofErr w:type="gramEnd"/>
            <w:r w:rsidRPr="005B2AA2">
              <w:rPr>
                <w:rFonts w:ascii="Arial CYR" w:hAnsi="Arial CYR" w:cs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0800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7 419 295,99</w:t>
            </w:r>
          </w:p>
        </w:tc>
      </w:tr>
      <w:tr w:rsidR="00E32A4E" w:rsidRPr="005B2AA2" w:rsidTr="00646D03">
        <w:trPr>
          <w:trHeight w:val="3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Культура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0804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7 419 295,99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1000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1 890 702,04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Пенсионное обеспечение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Социальное обеспечение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Охрана семьи и детства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1006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1100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13 672 860,30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Физическая культура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1101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13 158 697,30</w:t>
            </w:r>
          </w:p>
        </w:tc>
      </w:tr>
      <w:tr w:rsidR="00E32A4E" w:rsidRPr="005B2AA2" w:rsidTr="00646D03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5B2AA2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Массовый спорт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5B2AA2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5B2AA2" w:rsidTr="00646D03">
        <w:trPr>
          <w:trHeight w:val="255"/>
        </w:trPr>
        <w:tc>
          <w:tcPr>
            <w:tcW w:w="6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2A4E" w:rsidRPr="005B2AA2" w:rsidRDefault="00E32A4E" w:rsidP="00646D03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Итого: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32A4E" w:rsidRPr="005B2AA2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5B2AA2">
              <w:rPr>
                <w:rFonts w:ascii="Arial CYR" w:hAnsi="Arial CYR" w:cs="Arial CYR"/>
                <w:b/>
                <w:bCs/>
                <w:color w:val="000000"/>
              </w:rPr>
              <w:t>106 839 412,26</w:t>
            </w:r>
          </w:p>
        </w:tc>
      </w:tr>
    </w:tbl>
    <w:p w:rsidR="00E32A4E" w:rsidRDefault="00E32A4E" w:rsidP="00E32A4E"/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452" w:type="dxa"/>
        <w:tblInd w:w="-459" w:type="dxa"/>
        <w:tblLook w:val="04A0" w:firstRow="1" w:lastRow="0" w:firstColumn="1" w:lastColumn="0" w:noHBand="0" w:noVBand="1"/>
      </w:tblPr>
      <w:tblGrid>
        <w:gridCol w:w="4619"/>
        <w:gridCol w:w="734"/>
        <w:gridCol w:w="640"/>
        <w:gridCol w:w="736"/>
        <w:gridCol w:w="1351"/>
        <w:gridCol w:w="709"/>
        <w:gridCol w:w="1663"/>
      </w:tblGrid>
      <w:tr w:rsidR="00E32A4E" w:rsidRPr="002C6D9B" w:rsidTr="00646D03">
        <w:trPr>
          <w:trHeight w:val="300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>Приложение 3</w:t>
            </w:r>
          </w:p>
        </w:tc>
      </w:tr>
      <w:tr w:rsidR="00E32A4E" w:rsidRPr="002C6D9B" w:rsidTr="00646D03">
        <w:trPr>
          <w:trHeight w:val="300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к решению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E32A4E" w:rsidRPr="002C6D9B" w:rsidTr="00646D03">
        <w:trPr>
          <w:trHeight w:val="345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"Об исполнении бюджета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городского поселения за 2019 год"</w:t>
            </w:r>
          </w:p>
        </w:tc>
      </w:tr>
      <w:tr w:rsidR="00E32A4E" w:rsidRPr="002C6D9B" w:rsidTr="00646D03">
        <w:trPr>
          <w:trHeight w:val="855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 w:rsidRPr="002C6D9B">
              <w:rPr>
                <w:rFonts w:ascii="Arial CYR" w:hAnsi="Arial CYR" w:cs="Arial CYR"/>
                <w:b/>
                <w:bCs/>
                <w:color w:val="000000"/>
              </w:rPr>
              <w:t>Расходы бюджета муниципального образования "</w:t>
            </w:r>
            <w:proofErr w:type="spellStart"/>
            <w:r w:rsidRPr="002C6D9B">
              <w:rPr>
                <w:rFonts w:ascii="Arial CYR" w:hAnsi="Arial CYR" w:cs="Arial CYR"/>
                <w:b/>
                <w:bCs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b/>
                <w:bCs/>
                <w:color w:val="000000"/>
              </w:rPr>
              <w:t xml:space="preserve"> городского поселения" за 2019 год по ведомственной структуре расходов бюджета городского поселения</w:t>
            </w:r>
          </w:p>
        </w:tc>
      </w:tr>
      <w:tr w:rsidR="00E32A4E" w:rsidRPr="002C6D9B" w:rsidTr="00646D03">
        <w:trPr>
          <w:trHeight w:val="255"/>
        </w:trPr>
        <w:tc>
          <w:tcPr>
            <w:tcW w:w="10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2C6D9B" w:rsidRDefault="00E32A4E" w:rsidP="00646D03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(рублей)</w:t>
            </w:r>
          </w:p>
        </w:tc>
      </w:tr>
      <w:tr w:rsidR="00E32A4E" w:rsidRPr="002C6D9B" w:rsidTr="00646D03">
        <w:trPr>
          <w:trHeight w:val="525"/>
        </w:trPr>
        <w:tc>
          <w:tcPr>
            <w:tcW w:w="4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r w:rsidRPr="002C6D9B">
              <w:rPr>
                <w:rFonts w:ascii="Arial CYR" w:hAnsi="Arial CYR" w:cs="Arial CYR"/>
                <w:color w:val="000000"/>
              </w:rPr>
              <w:t>Рз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proofErr w:type="spellStart"/>
            <w:proofErr w:type="gramStart"/>
            <w:r w:rsidRPr="002C6D9B">
              <w:rPr>
                <w:rFonts w:ascii="Arial CYR" w:hAnsi="Arial CYR" w:cs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ВР</w:t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2A4E" w:rsidRPr="002C6D9B" w:rsidRDefault="00E32A4E" w:rsidP="00646D03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Кассовое исполнение за 2019 год</w:t>
            </w:r>
          </w:p>
        </w:tc>
      </w:tr>
      <w:tr w:rsidR="00E32A4E" w:rsidRPr="002C6D9B" w:rsidTr="00646D03">
        <w:trPr>
          <w:trHeight w:val="300"/>
        </w:trPr>
        <w:tc>
          <w:tcPr>
            <w:tcW w:w="4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2A4E" w:rsidRPr="002C6D9B" w:rsidRDefault="00E32A4E" w:rsidP="00646D03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E32A4E" w:rsidRPr="002C6D9B" w:rsidTr="00646D03">
        <w:trPr>
          <w:trHeight w:val="52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Карачевский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646D03">
        <w:trPr>
          <w:trHeight w:val="30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646D03">
        <w:trPr>
          <w:trHeight w:val="9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646D03">
        <w:trPr>
          <w:trHeight w:val="7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540 330,83</w:t>
            </w:r>
          </w:p>
        </w:tc>
      </w:tr>
      <w:tr w:rsidR="00E32A4E" w:rsidRPr="002C6D9B" w:rsidTr="00646D03">
        <w:trPr>
          <w:trHeight w:val="1342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335 694,40</w:t>
            </w:r>
          </w:p>
        </w:tc>
      </w:tr>
      <w:tr w:rsidR="00E32A4E" w:rsidRPr="002C6D9B" w:rsidTr="00646D03">
        <w:trPr>
          <w:trHeight w:val="52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335 694,40</w:t>
            </w:r>
          </w:p>
        </w:tc>
      </w:tr>
      <w:tr w:rsidR="00E32A4E" w:rsidRPr="002C6D9B" w:rsidTr="00646D03">
        <w:trPr>
          <w:trHeight w:val="69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204 628,85</w:t>
            </w:r>
          </w:p>
        </w:tc>
      </w:tr>
      <w:tr w:rsidR="00E32A4E" w:rsidRPr="002C6D9B" w:rsidTr="00646D03">
        <w:trPr>
          <w:trHeight w:val="7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204 628,85</w:t>
            </w:r>
          </w:p>
        </w:tc>
      </w:tr>
      <w:tr w:rsidR="00E32A4E" w:rsidRPr="002C6D9B" w:rsidTr="00646D03">
        <w:trPr>
          <w:trHeight w:val="3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7,58</w:t>
            </w:r>
          </w:p>
        </w:tc>
      </w:tr>
      <w:tr w:rsidR="00E32A4E" w:rsidRPr="002C6D9B" w:rsidTr="00646D03">
        <w:trPr>
          <w:trHeight w:val="3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7,58</w:t>
            </w:r>
          </w:p>
        </w:tc>
      </w:tr>
      <w:tr w:rsidR="00E32A4E" w:rsidRPr="002C6D9B" w:rsidTr="00646D03">
        <w:trPr>
          <w:trHeight w:val="5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Администрация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район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а(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106 299 081,43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4 293 150,63</w:t>
            </w:r>
          </w:p>
        </w:tc>
      </w:tr>
      <w:tr w:rsidR="00E32A4E" w:rsidRPr="002C6D9B" w:rsidTr="00646D03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646D03">
        <w:trPr>
          <w:trHeight w:val="60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646D03">
        <w:trPr>
          <w:trHeight w:val="36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646D03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880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1 160 979,50</w:t>
            </w:r>
          </w:p>
        </w:tc>
      </w:tr>
      <w:tr w:rsidR="00E32A4E" w:rsidRPr="002C6D9B" w:rsidTr="00646D03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3 132 171,13</w:t>
            </w:r>
          </w:p>
        </w:tc>
      </w:tr>
      <w:tr w:rsidR="00E32A4E" w:rsidRPr="002C6D9B" w:rsidTr="00646D03">
        <w:trPr>
          <w:trHeight w:val="17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2C6D9B" w:rsidTr="00646D03">
        <w:trPr>
          <w:trHeight w:val="70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200,00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272 630,90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272 630,90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272 630,90</w:t>
            </w:r>
          </w:p>
        </w:tc>
      </w:tr>
      <w:tr w:rsidR="00E32A4E" w:rsidRPr="002C6D9B" w:rsidTr="00646D03">
        <w:trPr>
          <w:trHeight w:val="7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84 955,78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84 955,78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84 955,78</w:t>
            </w:r>
          </w:p>
        </w:tc>
      </w:tr>
      <w:tr w:rsidR="00E32A4E" w:rsidRPr="002C6D9B" w:rsidTr="00646D03">
        <w:trPr>
          <w:trHeight w:val="81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438 523,45</w:t>
            </w:r>
          </w:p>
        </w:tc>
      </w:tr>
      <w:tr w:rsidR="00E32A4E" w:rsidRPr="002C6D9B" w:rsidTr="00646D03">
        <w:trPr>
          <w:trHeight w:val="59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421 523,45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421 523,45</w:t>
            </w:r>
          </w:p>
        </w:tc>
      </w:tr>
      <w:tr w:rsidR="00E32A4E" w:rsidRPr="002C6D9B" w:rsidTr="00646D03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17 000,00</w:t>
            </w:r>
          </w:p>
        </w:tc>
      </w:tr>
      <w:tr w:rsidR="00E32A4E" w:rsidRPr="002C6D9B" w:rsidTr="00646D03">
        <w:trPr>
          <w:trHeight w:val="39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17 000,00</w:t>
            </w:r>
          </w:p>
        </w:tc>
      </w:tr>
      <w:tr w:rsidR="00E32A4E" w:rsidRPr="002C6D9B" w:rsidTr="00646D03">
        <w:trPr>
          <w:trHeight w:val="4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126 000,00</w:t>
            </w:r>
          </w:p>
        </w:tc>
      </w:tr>
      <w:tr w:rsidR="00E32A4E" w:rsidRPr="002C6D9B" w:rsidTr="00646D03">
        <w:trPr>
          <w:trHeight w:val="36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126 000,00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126 000,00</w:t>
            </w:r>
          </w:p>
        </w:tc>
      </w:tr>
      <w:tr w:rsidR="00E32A4E" w:rsidRPr="002C6D9B" w:rsidTr="00646D03">
        <w:trPr>
          <w:trHeight w:val="5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2 209 861,00</w:t>
            </w:r>
          </w:p>
        </w:tc>
      </w:tr>
      <w:tr w:rsidR="00E32A4E" w:rsidRPr="002C6D9B" w:rsidTr="00646D03">
        <w:trPr>
          <w:trHeight w:val="13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2 209 861,00</w:t>
            </w:r>
          </w:p>
        </w:tc>
      </w:tr>
      <w:tr w:rsidR="00E32A4E" w:rsidRPr="002C6D9B" w:rsidTr="00646D03">
        <w:trPr>
          <w:trHeight w:val="27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5101183360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2 209 861,00</w:t>
            </w:r>
          </w:p>
        </w:tc>
      </w:tr>
      <w:tr w:rsidR="00E32A4E" w:rsidRPr="002C6D9B" w:rsidTr="00646D03">
        <w:trPr>
          <w:trHeight w:val="57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646D03">
        <w:trPr>
          <w:trHeight w:val="56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5101281190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646D03">
        <w:trPr>
          <w:trHeight w:val="8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5101281190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5101281190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577 285,00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37 218 850,05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646D03">
        <w:trPr>
          <w:trHeight w:val="176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646D03">
        <w:trPr>
          <w:trHeight w:val="7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646D03">
        <w:trPr>
          <w:trHeight w:val="574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102 449,12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646D03">
        <w:trPr>
          <w:trHeight w:val="56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668 549,33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646D03">
        <w:trPr>
          <w:trHeight w:val="146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646D03">
        <w:trPr>
          <w:trHeight w:val="7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646D03">
        <w:trPr>
          <w:trHeight w:val="982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1 079 644,81</w:t>
            </w:r>
          </w:p>
        </w:tc>
      </w:tr>
      <w:tr w:rsidR="00E32A4E" w:rsidRPr="002C6D9B" w:rsidTr="00646D03">
        <w:trPr>
          <w:trHeight w:val="7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30 868 206,79</w:t>
            </w:r>
          </w:p>
        </w:tc>
      </w:tr>
      <w:tr w:rsidR="00E32A4E" w:rsidRPr="002C6D9B" w:rsidTr="00646D03">
        <w:trPr>
          <w:trHeight w:val="5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16 071 290,08</w:t>
            </w:r>
          </w:p>
        </w:tc>
      </w:tr>
      <w:tr w:rsidR="00E32A4E" w:rsidRPr="002C6D9B" w:rsidTr="00646D03">
        <w:trPr>
          <w:trHeight w:val="566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16 021 290,08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16 021 290,08</w:t>
            </w:r>
          </w:p>
        </w:tc>
      </w:tr>
      <w:tr w:rsidR="00E32A4E" w:rsidRPr="002C6D9B" w:rsidTr="00646D03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32A4E" w:rsidRPr="002C6D9B" w:rsidTr="00646D03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5101381610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32A4E" w:rsidRPr="002C6D9B" w:rsidTr="00646D03">
        <w:trPr>
          <w:trHeight w:val="51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51013S6170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14 796 916,71</w:t>
            </w:r>
          </w:p>
        </w:tc>
      </w:tr>
      <w:tr w:rsidR="00E32A4E" w:rsidRPr="002C6D9B" w:rsidTr="00646D03">
        <w:trPr>
          <w:trHeight w:val="60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51013S6170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14 796 916,71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51013S6170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14 796 916,71</w:t>
            </w:r>
          </w:p>
        </w:tc>
      </w:tr>
      <w:tr w:rsidR="00E32A4E" w:rsidRPr="002C6D9B" w:rsidTr="00646D03">
        <w:trPr>
          <w:trHeight w:val="5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Другие вопросы в области национальной экономики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530I555270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530I555270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646D03">
        <w:trPr>
          <w:trHeight w:val="10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530I555270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4 500 000,00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41 226 937,42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418 126,66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231 377,68</w:t>
            </w:r>
          </w:p>
        </w:tc>
      </w:tr>
      <w:tr w:rsidR="00E32A4E" w:rsidRPr="002C6D9B" w:rsidTr="00646D03">
        <w:trPr>
          <w:trHeight w:val="62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231 377,68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231 377,68</w:t>
            </w:r>
          </w:p>
        </w:tc>
      </w:tr>
      <w:tr w:rsidR="00E32A4E" w:rsidRPr="002C6D9B" w:rsidTr="00646D03">
        <w:trPr>
          <w:trHeight w:val="81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186 748,98</w:t>
            </w:r>
          </w:p>
        </w:tc>
      </w:tr>
      <w:tr w:rsidR="00E32A4E" w:rsidRPr="002C6D9B" w:rsidTr="00646D03">
        <w:trPr>
          <w:trHeight w:val="52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186 748,98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186 748,98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11 081 052,40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3 367 552,40</w:t>
            </w:r>
          </w:p>
        </w:tc>
      </w:tr>
      <w:tr w:rsidR="00E32A4E" w:rsidRPr="002C6D9B" w:rsidTr="00646D03">
        <w:trPr>
          <w:trHeight w:val="606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3 291 591,34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3 291 591,34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75 961,06</w:t>
            </w:r>
          </w:p>
        </w:tc>
      </w:tr>
      <w:tr w:rsidR="00E32A4E" w:rsidRPr="002C6D9B" w:rsidTr="00646D03">
        <w:trPr>
          <w:trHeight w:val="52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75 961,06</w:t>
            </w:r>
          </w:p>
        </w:tc>
      </w:tr>
      <w:tr w:rsidR="00E32A4E" w:rsidRPr="002C6D9B" w:rsidTr="00646D03">
        <w:trPr>
          <w:trHeight w:val="135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о-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2C6D9B" w:rsidTr="00646D03">
        <w:trPr>
          <w:trHeight w:val="4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2C6D9B" w:rsidTr="00646D03">
        <w:trPr>
          <w:trHeight w:val="95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1 870 750,00</w:t>
            </w:r>
          </w:p>
        </w:tc>
      </w:tr>
      <w:tr w:rsidR="00E32A4E" w:rsidRPr="002C6D9B" w:rsidTr="00646D03">
        <w:trPr>
          <w:trHeight w:val="52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51014S3430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5 842 750,00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51014S3430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5 842 750,00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51014S3430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5 842 750,00</w:t>
            </w:r>
          </w:p>
        </w:tc>
      </w:tr>
      <w:tr w:rsidR="00E32A4E" w:rsidRPr="002C6D9B" w:rsidTr="00646D03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29 727 758,36</w:t>
            </w:r>
          </w:p>
        </w:tc>
      </w:tr>
      <w:tr w:rsidR="00E32A4E" w:rsidRPr="002C6D9B" w:rsidTr="00646D03">
        <w:trPr>
          <w:trHeight w:val="4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9 555 473,03</w:t>
            </w:r>
          </w:p>
        </w:tc>
      </w:tr>
      <w:tr w:rsidR="00E32A4E" w:rsidRPr="002C6D9B" w:rsidTr="00646D03">
        <w:trPr>
          <w:trHeight w:val="56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9 555 473,03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9 555 473,03</w:t>
            </w:r>
          </w:p>
        </w:tc>
      </w:tr>
      <w:tr w:rsidR="00E32A4E" w:rsidRPr="002C6D9B" w:rsidTr="00646D03">
        <w:trPr>
          <w:trHeight w:val="4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546 100,16</w:t>
            </w:r>
          </w:p>
        </w:tc>
      </w:tr>
      <w:tr w:rsidR="00E32A4E" w:rsidRPr="002C6D9B" w:rsidTr="00646D03">
        <w:trPr>
          <w:trHeight w:val="63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546 100,16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546 100,16</w:t>
            </w:r>
          </w:p>
        </w:tc>
      </w:tr>
      <w:tr w:rsidR="00E32A4E" w:rsidRPr="002C6D9B" w:rsidTr="00646D03">
        <w:trPr>
          <w:trHeight w:val="43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3 414 578,44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3 414 578,44</w:t>
            </w:r>
          </w:p>
        </w:tc>
      </w:tr>
      <w:tr w:rsidR="00E32A4E" w:rsidRPr="002C6D9B" w:rsidTr="00646D03">
        <w:trPr>
          <w:trHeight w:val="5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3 414 578,44</w:t>
            </w:r>
          </w:p>
        </w:tc>
      </w:tr>
      <w:tr w:rsidR="00E32A4E" w:rsidRPr="002C6D9B" w:rsidTr="00646D03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6 430 356,30</w:t>
            </w:r>
          </w:p>
        </w:tc>
      </w:tr>
      <w:tr w:rsidR="00E32A4E" w:rsidRPr="002C6D9B" w:rsidTr="00646D03">
        <w:trPr>
          <w:trHeight w:val="5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6 430 356,30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6 430 356,30</w:t>
            </w:r>
          </w:p>
        </w:tc>
      </w:tr>
      <w:tr w:rsidR="00E32A4E" w:rsidRPr="002C6D9B" w:rsidTr="00646D03">
        <w:trPr>
          <w:trHeight w:val="5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494 678,96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494 678,96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5101481900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494 678,96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9 286 571,47</w:t>
            </w:r>
          </w:p>
        </w:tc>
      </w:tr>
      <w:tr w:rsidR="00E32A4E" w:rsidRPr="002C6D9B" w:rsidTr="00646D03">
        <w:trPr>
          <w:trHeight w:val="7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9 286 571,47</w:t>
            </w:r>
          </w:p>
        </w:tc>
      </w:tr>
      <w:tr w:rsidR="00E32A4E" w:rsidRPr="002C6D9B" w:rsidTr="00646D03">
        <w:trPr>
          <w:trHeight w:val="457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520F255550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9 286 571,47</w:t>
            </w:r>
          </w:p>
        </w:tc>
      </w:tr>
      <w:tr w:rsidR="00E32A4E" w:rsidRPr="002C6D9B" w:rsidTr="00646D03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7 419 295,99</w:t>
            </w:r>
          </w:p>
        </w:tc>
      </w:tr>
      <w:tr w:rsidR="00E32A4E" w:rsidRPr="002C6D9B" w:rsidTr="00646D03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7 419 295,99</w:t>
            </w:r>
          </w:p>
        </w:tc>
      </w:tr>
      <w:tr w:rsidR="00E32A4E" w:rsidRPr="002C6D9B" w:rsidTr="00646D03">
        <w:trPr>
          <w:trHeight w:val="147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Реализация переданных полномочий 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5 531 407,22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5 531 407,22</w:t>
            </w:r>
          </w:p>
        </w:tc>
      </w:tr>
      <w:tr w:rsidR="00E32A4E" w:rsidRPr="002C6D9B" w:rsidTr="00646D03">
        <w:trPr>
          <w:trHeight w:val="42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5 531 407,22</w:t>
            </w:r>
          </w:p>
        </w:tc>
      </w:tr>
      <w:tr w:rsidR="00E32A4E" w:rsidRPr="002C6D9B" w:rsidTr="00646D03">
        <w:trPr>
          <w:trHeight w:val="126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1 887 888,77</w:t>
            </w:r>
          </w:p>
        </w:tc>
      </w:tr>
      <w:tr w:rsidR="00E32A4E" w:rsidRPr="002C6D9B" w:rsidTr="00646D03">
        <w:trPr>
          <w:trHeight w:val="35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1 887 888,77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1 887 888,77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1 890 702,04</w:t>
            </w:r>
          </w:p>
        </w:tc>
      </w:tr>
      <w:tr w:rsidR="00E32A4E" w:rsidRPr="002C6D9B" w:rsidTr="00646D03">
        <w:trPr>
          <w:trHeight w:val="4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578 882,24</w:t>
            </w:r>
          </w:p>
        </w:tc>
      </w:tr>
      <w:tr w:rsidR="00E32A4E" w:rsidRPr="002C6D9B" w:rsidTr="00646D03">
        <w:trPr>
          <w:trHeight w:val="386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117 300,00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2C6D9B">
              <w:rPr>
                <w:rFonts w:ascii="Arial CYR" w:hAnsi="Arial CYR" w:cs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2C6D9B">
              <w:rPr>
                <w:rFonts w:ascii="Arial CYR" w:hAnsi="Arial CYR" w:cs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5101684420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1 084 519,80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</w:t>
            </w:r>
            <w:r w:rsidRPr="002C6D9B">
              <w:rPr>
                <w:rFonts w:ascii="Arial CYR" w:hAnsi="Arial CYR" w:cs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5000083030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110 000,00</w:t>
            </w:r>
          </w:p>
        </w:tc>
      </w:tr>
      <w:tr w:rsidR="00E32A4E" w:rsidRPr="002C6D9B" w:rsidTr="00646D03">
        <w:trPr>
          <w:trHeight w:val="344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13 672 860,30</w:t>
            </w:r>
          </w:p>
        </w:tc>
      </w:tr>
      <w:tr w:rsidR="00E32A4E" w:rsidRPr="002C6D9B" w:rsidTr="00646D03">
        <w:trPr>
          <w:trHeight w:val="43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13 158 697,30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3 020 499,07</w:t>
            </w:r>
          </w:p>
        </w:tc>
      </w:tr>
      <w:tr w:rsidR="00E32A4E" w:rsidRPr="002C6D9B" w:rsidTr="00646D03">
        <w:trPr>
          <w:trHeight w:val="43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11 762,74</w:t>
            </w:r>
          </w:p>
        </w:tc>
      </w:tr>
      <w:tr w:rsidR="00E32A4E" w:rsidRPr="002C6D9B" w:rsidTr="00646D03">
        <w:trPr>
          <w:trHeight w:val="44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11 762,74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3 008 736,33</w:t>
            </w:r>
          </w:p>
        </w:tc>
      </w:tr>
      <w:tr w:rsidR="00E32A4E" w:rsidRPr="002C6D9B" w:rsidTr="00646D03">
        <w:trPr>
          <w:trHeight w:val="43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610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3 008 736,33</w:t>
            </w:r>
          </w:p>
        </w:tc>
      </w:tr>
      <w:tr w:rsidR="00E32A4E" w:rsidRPr="002C6D9B" w:rsidTr="00646D03">
        <w:trPr>
          <w:trHeight w:val="834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411 743,70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411 743,70</w:t>
            </w:r>
          </w:p>
        </w:tc>
      </w:tr>
      <w:tr w:rsidR="00E32A4E" w:rsidRPr="002C6D9B" w:rsidTr="00646D03">
        <w:trPr>
          <w:trHeight w:val="79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411 743,70</w:t>
            </w:r>
          </w:p>
        </w:tc>
      </w:tr>
      <w:tr w:rsidR="00E32A4E" w:rsidRPr="002C6D9B" w:rsidTr="00646D03">
        <w:trPr>
          <w:trHeight w:val="51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564 124,30</w:t>
            </w:r>
          </w:p>
        </w:tc>
      </w:tr>
      <w:tr w:rsidR="00E32A4E" w:rsidRPr="002C6D9B" w:rsidTr="00646D03">
        <w:trPr>
          <w:trHeight w:val="6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564 124,30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564 124,30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</w:t>
            </w:r>
            <w:proofErr w:type="spellStart"/>
            <w:r w:rsidRPr="002C6D9B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2C6D9B">
              <w:rPr>
                <w:rFonts w:ascii="Arial CYR" w:hAnsi="Arial CYR" w:cs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9 162 330,23</w:t>
            </w:r>
          </w:p>
        </w:tc>
      </w:tr>
      <w:tr w:rsidR="00E32A4E" w:rsidRPr="002C6D9B" w:rsidTr="00646D03">
        <w:trPr>
          <w:trHeight w:val="7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9 162 330,23</w:t>
            </w:r>
          </w:p>
        </w:tc>
      </w:tr>
      <w:tr w:rsidR="00E32A4E" w:rsidRPr="002C6D9B" w:rsidTr="00646D03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410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9 162 330,23</w:t>
            </w:r>
          </w:p>
        </w:tc>
      </w:tr>
      <w:tr w:rsidR="00E32A4E" w:rsidRPr="002C6D9B" w:rsidTr="00646D03">
        <w:trPr>
          <w:trHeight w:val="48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646D03">
        <w:trPr>
          <w:trHeight w:val="52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Мероприятия по приобретению и установке многофункциональных спортивных площадок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646D03">
        <w:trPr>
          <w:trHeight w:val="8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646D03">
        <w:trPr>
          <w:trHeight w:val="84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5101782600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C6D9B">
              <w:rPr>
                <w:rFonts w:ascii="Arial CYR" w:hAnsi="Arial CYR" w:cs="Arial CYR"/>
                <w:color w:val="000000"/>
              </w:rPr>
              <w:t>514 163,00</w:t>
            </w:r>
          </w:p>
        </w:tc>
      </w:tr>
      <w:tr w:rsidR="00E32A4E" w:rsidRPr="002C6D9B" w:rsidTr="00646D03">
        <w:trPr>
          <w:trHeight w:val="46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 w:rsidRPr="002C6D9B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2C6D9B" w:rsidRDefault="00E32A4E" w:rsidP="00646D03">
            <w:pPr>
              <w:jc w:val="center"/>
              <w:outlineLvl w:val="1"/>
              <w:rPr>
                <w:rFonts w:ascii="Arial CYR" w:hAnsi="Arial CYR" w:cs="Arial CYR"/>
                <w:b/>
                <w:bCs/>
                <w:color w:val="000000"/>
              </w:rPr>
            </w:pPr>
            <w:r w:rsidRPr="002C6D9B">
              <w:rPr>
                <w:rFonts w:ascii="Arial CYR" w:hAnsi="Arial CYR" w:cs="Arial CYR"/>
                <w:b/>
                <w:bCs/>
                <w:color w:val="000000"/>
              </w:rPr>
              <w:t>106 839 412,26</w:t>
            </w:r>
          </w:p>
        </w:tc>
      </w:tr>
    </w:tbl>
    <w:p w:rsidR="00E32A4E" w:rsidRDefault="00E32A4E" w:rsidP="00E32A4E"/>
    <w:p w:rsidR="00E32A4E" w:rsidRDefault="00E32A4E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3261"/>
        <w:gridCol w:w="142"/>
        <w:gridCol w:w="4961"/>
        <w:gridCol w:w="142"/>
        <w:gridCol w:w="1984"/>
      </w:tblGrid>
      <w:tr w:rsidR="00E32A4E" w:rsidRPr="00A37700" w:rsidTr="00646D03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                                                      Приложение №4</w:t>
            </w:r>
          </w:p>
        </w:tc>
      </w:tr>
      <w:tr w:rsidR="00E32A4E" w:rsidRPr="00A37700" w:rsidTr="00646D0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2A4E" w:rsidRPr="00A37700" w:rsidRDefault="00E32A4E" w:rsidP="00646D03">
            <w:pPr>
              <w:jc w:val="right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к решению </w:t>
            </w:r>
            <w:proofErr w:type="spellStart"/>
            <w:r w:rsidRPr="00A37700">
              <w:rPr>
                <w:sz w:val="26"/>
                <w:szCs w:val="26"/>
              </w:rPr>
              <w:t>Карачевского</w:t>
            </w:r>
            <w:proofErr w:type="spellEnd"/>
            <w:r w:rsidRPr="00A37700">
              <w:rPr>
                <w:sz w:val="26"/>
                <w:szCs w:val="26"/>
              </w:rPr>
              <w:t xml:space="preserve"> городского Совета народных депутатов</w:t>
            </w:r>
          </w:p>
        </w:tc>
      </w:tr>
      <w:tr w:rsidR="00E32A4E" w:rsidRPr="00A37700" w:rsidTr="00646D0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646D03">
            <w:pPr>
              <w:jc w:val="right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A37700">
              <w:rPr>
                <w:sz w:val="26"/>
                <w:szCs w:val="26"/>
              </w:rPr>
              <w:t>Карачевского</w:t>
            </w:r>
            <w:proofErr w:type="spellEnd"/>
            <w:r w:rsidRPr="00A37700">
              <w:rPr>
                <w:sz w:val="26"/>
                <w:szCs w:val="26"/>
              </w:rPr>
              <w:t xml:space="preserve"> городского поселения за 2019 год"</w:t>
            </w:r>
          </w:p>
        </w:tc>
      </w:tr>
      <w:tr w:rsidR="00E32A4E" w:rsidRPr="00A37700" w:rsidTr="00646D03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</w:p>
        </w:tc>
      </w:tr>
      <w:tr w:rsidR="00E32A4E" w:rsidRPr="00A37700" w:rsidTr="00646D03">
        <w:trPr>
          <w:trHeight w:val="63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A37700" w:rsidRDefault="00E32A4E" w:rsidP="00646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A4E" w:rsidRPr="00A37700" w:rsidRDefault="00E32A4E" w:rsidP="00646D0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2A4E" w:rsidRPr="00A37700" w:rsidRDefault="00E32A4E" w:rsidP="00646D03">
            <w:pPr>
              <w:rPr>
                <w:sz w:val="28"/>
                <w:szCs w:val="28"/>
              </w:rPr>
            </w:pPr>
          </w:p>
        </w:tc>
      </w:tr>
      <w:tr w:rsidR="00E32A4E" w:rsidRPr="00A37700" w:rsidTr="00646D03">
        <w:trPr>
          <w:trHeight w:val="37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646D03">
            <w:pPr>
              <w:jc w:val="center"/>
              <w:rPr>
                <w:b/>
                <w:bCs/>
                <w:sz w:val="28"/>
                <w:szCs w:val="28"/>
              </w:rPr>
            </w:pPr>
            <w:r w:rsidRPr="00A37700">
              <w:rPr>
                <w:b/>
                <w:bCs/>
                <w:sz w:val="28"/>
                <w:szCs w:val="28"/>
              </w:rPr>
              <w:t>Источники  финансирования дефицита бюджета городского поселения за  2019 год</w:t>
            </w:r>
            <w:r>
              <w:rPr>
                <w:b/>
                <w:bCs/>
                <w:sz w:val="28"/>
                <w:szCs w:val="28"/>
              </w:rPr>
              <w:t xml:space="preserve"> по кодам </w:t>
            </w:r>
            <w:proofErr w:type="gramStart"/>
            <w:r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E32A4E" w:rsidRPr="00A37700" w:rsidTr="00646D03">
        <w:trPr>
          <w:trHeight w:val="465"/>
        </w:trPr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646D03">
            <w:pPr>
              <w:rPr>
                <w:sz w:val="28"/>
                <w:szCs w:val="28"/>
              </w:rPr>
            </w:pPr>
            <w:r w:rsidRPr="00A37700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646D03">
            <w:pPr>
              <w:rPr>
                <w:sz w:val="28"/>
                <w:szCs w:val="28"/>
              </w:rPr>
            </w:pPr>
            <w:r w:rsidRPr="00A37700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A4E" w:rsidRPr="00A37700" w:rsidRDefault="00E32A4E" w:rsidP="00646D03">
            <w:pPr>
              <w:jc w:val="center"/>
              <w:rPr>
                <w:sz w:val="28"/>
                <w:szCs w:val="28"/>
              </w:rPr>
            </w:pPr>
            <w:r w:rsidRPr="00A37700">
              <w:rPr>
                <w:sz w:val="28"/>
                <w:szCs w:val="28"/>
              </w:rPr>
              <w:t>(рублей)</w:t>
            </w:r>
          </w:p>
        </w:tc>
      </w:tr>
      <w:tr w:rsidR="00E32A4E" w:rsidRPr="00A37700" w:rsidTr="00646D03">
        <w:trPr>
          <w:trHeight w:val="315"/>
        </w:trPr>
        <w:tc>
          <w:tcPr>
            <w:tcW w:w="34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КБК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Кассовое исполнение за  2019 год</w:t>
            </w:r>
          </w:p>
        </w:tc>
      </w:tr>
      <w:tr w:rsidR="00E32A4E" w:rsidRPr="00A37700" w:rsidTr="00646D03">
        <w:trPr>
          <w:trHeight w:val="299"/>
        </w:trPr>
        <w:tc>
          <w:tcPr>
            <w:tcW w:w="3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-4 733 919,03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12 708 652,17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12 708 652,17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12 708 652,17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A37700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12 708 652,17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7 974 733,14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7 974 733,14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sz w:val="26"/>
                <w:szCs w:val="26"/>
              </w:rPr>
            </w:pPr>
            <w:r w:rsidRPr="00A37700">
              <w:rPr>
                <w:sz w:val="26"/>
                <w:szCs w:val="26"/>
              </w:rPr>
              <w:t>7 974 733,14</w:t>
            </w:r>
          </w:p>
        </w:tc>
      </w:tr>
      <w:tr w:rsidR="00E32A4E" w:rsidRPr="00A37700" w:rsidTr="00646D03">
        <w:trPr>
          <w:trHeight w:val="7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A37700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color w:val="0000FF"/>
                <w:sz w:val="26"/>
                <w:szCs w:val="26"/>
              </w:rPr>
            </w:pPr>
            <w:r w:rsidRPr="00A37700">
              <w:rPr>
                <w:color w:val="0000FF"/>
                <w:sz w:val="26"/>
                <w:szCs w:val="26"/>
              </w:rPr>
              <w:t>7 974 733,14</w:t>
            </w:r>
          </w:p>
        </w:tc>
      </w:tr>
      <w:tr w:rsidR="00E32A4E" w:rsidRPr="00A37700" w:rsidTr="00646D03">
        <w:trPr>
          <w:trHeight w:val="330"/>
        </w:trPr>
        <w:tc>
          <w:tcPr>
            <w:tcW w:w="8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32A4E" w:rsidRPr="00A37700" w:rsidRDefault="00E32A4E" w:rsidP="00646D03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A4E" w:rsidRPr="00A37700" w:rsidRDefault="00E32A4E" w:rsidP="00646D03">
            <w:pPr>
              <w:jc w:val="center"/>
              <w:rPr>
                <w:b/>
                <w:bCs/>
                <w:sz w:val="26"/>
                <w:szCs w:val="26"/>
              </w:rPr>
            </w:pPr>
            <w:r w:rsidRPr="00A37700">
              <w:rPr>
                <w:b/>
                <w:bCs/>
                <w:sz w:val="26"/>
                <w:szCs w:val="26"/>
              </w:rPr>
              <w:t>-4 733 919,03</w:t>
            </w:r>
          </w:p>
        </w:tc>
      </w:tr>
    </w:tbl>
    <w:p w:rsidR="00E32A4E" w:rsidRDefault="00E32A4E" w:rsidP="00E32A4E"/>
    <w:p w:rsidR="00C20F4F" w:rsidRPr="0040125A" w:rsidRDefault="00C20F4F" w:rsidP="00C20F4F">
      <w:pPr>
        <w:tabs>
          <w:tab w:val="left" w:pos="0"/>
        </w:tabs>
        <w:ind w:right="-142"/>
        <w:rPr>
          <w:spacing w:val="8"/>
          <w:sz w:val="26"/>
          <w:szCs w:val="26"/>
        </w:rPr>
      </w:pPr>
      <w:bookmarkStart w:id="0" w:name="_GoBack"/>
      <w:bookmarkEnd w:id="0"/>
    </w:p>
    <w:sectPr w:rsidR="00C20F4F" w:rsidRPr="0040125A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125368"/>
    <w:rsid w:val="00142DCD"/>
    <w:rsid w:val="001475B1"/>
    <w:rsid w:val="00252EF0"/>
    <w:rsid w:val="00271910"/>
    <w:rsid w:val="003D3B4D"/>
    <w:rsid w:val="003D5389"/>
    <w:rsid w:val="003E471A"/>
    <w:rsid w:val="0040125A"/>
    <w:rsid w:val="00482D89"/>
    <w:rsid w:val="00491FC2"/>
    <w:rsid w:val="004A21BE"/>
    <w:rsid w:val="004C49AD"/>
    <w:rsid w:val="0050266C"/>
    <w:rsid w:val="00510BB3"/>
    <w:rsid w:val="00562630"/>
    <w:rsid w:val="00684E51"/>
    <w:rsid w:val="00700A8C"/>
    <w:rsid w:val="00732482"/>
    <w:rsid w:val="00737AC8"/>
    <w:rsid w:val="007776BB"/>
    <w:rsid w:val="007A5CA2"/>
    <w:rsid w:val="007C1CCD"/>
    <w:rsid w:val="007C52C2"/>
    <w:rsid w:val="00847968"/>
    <w:rsid w:val="008724AE"/>
    <w:rsid w:val="008A48CB"/>
    <w:rsid w:val="009634CC"/>
    <w:rsid w:val="009A15CB"/>
    <w:rsid w:val="00B021C9"/>
    <w:rsid w:val="00B84471"/>
    <w:rsid w:val="00BC2A69"/>
    <w:rsid w:val="00C20F4F"/>
    <w:rsid w:val="00C3140E"/>
    <w:rsid w:val="00C34B3C"/>
    <w:rsid w:val="00CE5D89"/>
    <w:rsid w:val="00D3641D"/>
    <w:rsid w:val="00DB18A1"/>
    <w:rsid w:val="00E32A4E"/>
    <w:rsid w:val="00EC6FF9"/>
    <w:rsid w:val="00F506E3"/>
    <w:rsid w:val="00F54A1E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E32A4E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E32A4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E32A4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5">
    <w:name w:val="xl10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6">
    <w:name w:val="xl106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E32A4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7">
    <w:name w:val="xl117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8">
    <w:name w:val="xl118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1">
    <w:name w:val="xl121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2">
    <w:name w:val="xl122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3">
    <w:name w:val="xl123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4">
    <w:name w:val="xl124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E32A4E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2">
    <w:name w:val="xl102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3">
    <w:name w:val="xl103"/>
    <w:basedOn w:val="a"/>
    <w:rsid w:val="00E32A4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E32A4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5">
    <w:name w:val="xl10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06">
    <w:name w:val="xl106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8">
    <w:name w:val="xl108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E32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E32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E32A4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E32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7">
    <w:name w:val="xl117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8">
    <w:name w:val="xl118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E32A4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1">
    <w:name w:val="xl121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2">
    <w:name w:val="xl122"/>
    <w:basedOn w:val="a"/>
    <w:rsid w:val="00E32A4E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23">
    <w:name w:val="xl123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24">
    <w:name w:val="xl124"/>
    <w:basedOn w:val="a"/>
    <w:rsid w:val="00E32A4E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admin.ru/internet-priemnaya" TargetMode="External"/><Relationship Id="rId3" Type="http://schemas.openxmlformats.org/officeDocument/2006/relationships/styles" Target="styles.xml"/><Relationship Id="rId7" Type="http://schemas.openxmlformats.org/officeDocument/2006/relationships/hyperlink" Target="http://kar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14B0C-C92E-49E6-B02D-648BEF6E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6343</Words>
  <Characters>36156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2020-04-30T08:36:00Z</cp:lastPrinted>
  <dcterms:created xsi:type="dcterms:W3CDTF">2020-04-30T09:30:00Z</dcterms:created>
  <dcterms:modified xsi:type="dcterms:W3CDTF">2020-04-30T09:30:00Z</dcterms:modified>
</cp:coreProperties>
</file>